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8BCD9" w14:textId="6E71898B" w:rsidR="00BF2626" w:rsidRPr="00DE2653" w:rsidRDefault="00F34210" w:rsidP="00DE2653">
      <w:pPr>
        <w:spacing w:before="29" w:line="276" w:lineRule="auto"/>
        <w:ind w:right="3027" w:firstLine="140"/>
        <w:rPr>
          <w:rFonts w:asciiTheme="majorHAnsi" w:hAnsiTheme="majorHAnsi"/>
          <w:b/>
          <w:bCs/>
          <w:sz w:val="24"/>
          <w:szCs w:val="24"/>
        </w:rPr>
      </w:pPr>
      <w:r w:rsidRPr="00DE2653">
        <w:rPr>
          <w:rFonts w:asciiTheme="majorHAnsi" w:hAnsiTheme="majorHAnsi"/>
          <w:b/>
          <w:bCs/>
          <w:sz w:val="24"/>
          <w:szCs w:val="24"/>
        </w:rPr>
        <w:t>C</w:t>
      </w:r>
      <w:r w:rsidRPr="00DE2653">
        <w:rPr>
          <w:rFonts w:asciiTheme="majorHAnsi" w:hAnsiTheme="majorHAnsi"/>
          <w:b/>
          <w:bCs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b/>
          <w:bCs/>
          <w:sz w:val="24"/>
          <w:szCs w:val="24"/>
        </w:rPr>
        <w:t>RRIC</w:t>
      </w:r>
      <w:r w:rsidRPr="00DE2653">
        <w:rPr>
          <w:rFonts w:asciiTheme="majorHAnsi" w:hAnsiTheme="majorHAnsi"/>
          <w:b/>
          <w:bCs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b/>
          <w:bCs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b/>
          <w:bCs/>
          <w:sz w:val="24"/>
          <w:szCs w:val="24"/>
        </w:rPr>
        <w:t xml:space="preserve">UM </w:t>
      </w:r>
      <w:r w:rsidRPr="00DE2653">
        <w:rPr>
          <w:rFonts w:asciiTheme="majorHAnsi" w:hAnsiTheme="majorHAnsi"/>
          <w:b/>
          <w:bCs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b/>
          <w:bCs/>
          <w:sz w:val="24"/>
          <w:szCs w:val="24"/>
        </w:rPr>
        <w:t xml:space="preserve">ITAE </w:t>
      </w:r>
      <w:r w:rsidR="00DE2653" w:rsidRPr="00DE2653">
        <w:rPr>
          <w:rFonts w:asciiTheme="majorHAnsi" w:hAnsiTheme="majorHAnsi"/>
          <w:b/>
          <w:bCs/>
          <w:sz w:val="24"/>
          <w:szCs w:val="24"/>
        </w:rPr>
        <w:t xml:space="preserve">OF </w:t>
      </w:r>
      <w:r w:rsidR="00DE2653" w:rsidRPr="00DE2653">
        <w:rPr>
          <w:rFonts w:ascii="Calibri" w:hAnsi="Calibri" w:cs="Calibri"/>
          <w:b/>
          <w:bCs/>
          <w:sz w:val="24"/>
          <w:szCs w:val="24"/>
        </w:rPr>
        <w:t>ROOSEVELT GARDNER</w:t>
      </w:r>
    </w:p>
    <w:p w14:paraId="3381BD67" w14:textId="77777777" w:rsidR="00BF2626" w:rsidRPr="00DE2653" w:rsidRDefault="00BF2626">
      <w:pPr>
        <w:spacing w:before="9" w:line="100" w:lineRule="exact"/>
        <w:rPr>
          <w:rFonts w:asciiTheme="majorHAnsi" w:hAnsiTheme="majorHAnsi"/>
          <w:sz w:val="11"/>
          <w:szCs w:val="11"/>
        </w:rPr>
      </w:pPr>
    </w:p>
    <w:p w14:paraId="134BF9D4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2FF33C2" w14:textId="77777777" w:rsidR="00DE2653" w:rsidRDefault="00F34210">
      <w:pPr>
        <w:ind w:left="1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TITLE</w:t>
      </w:r>
    </w:p>
    <w:p w14:paraId="64BBF296" w14:textId="16AC171B" w:rsidR="00BF2626" w:rsidRPr="00DE2653" w:rsidRDefault="00F34210">
      <w:pPr>
        <w:ind w:left="1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Assis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Teac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ing Profess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r, Nursing 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ning Ce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ter</w:t>
      </w:r>
      <w:r w:rsidRPr="00DE2653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st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Coordinat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</w:t>
      </w:r>
    </w:p>
    <w:p w14:paraId="195643A7" w14:textId="77777777" w:rsidR="00BF2626" w:rsidRPr="00DE2653" w:rsidRDefault="00BF2626">
      <w:pPr>
        <w:spacing w:before="9" w:line="140" w:lineRule="exact"/>
        <w:rPr>
          <w:rFonts w:asciiTheme="majorHAnsi" w:hAnsiTheme="majorHAnsi"/>
          <w:sz w:val="15"/>
          <w:szCs w:val="15"/>
        </w:rPr>
      </w:pPr>
    </w:p>
    <w:p w14:paraId="1D6E2B5F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26829CDA" w14:textId="73718838" w:rsidR="00BF2626" w:rsidRPr="00DE2653" w:rsidRDefault="00F34210">
      <w:pPr>
        <w:ind w:left="1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B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SINESS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 xml:space="preserve">DRESS: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="00DE2653">
        <w:rPr>
          <w:rFonts w:asciiTheme="majorHAnsi" w:hAnsiTheme="majorHAnsi"/>
          <w:spacing w:val="1"/>
          <w:sz w:val="24"/>
          <w:szCs w:val="24"/>
        </w:rPr>
        <w:tab/>
      </w:r>
      <w:r w:rsidRPr="00DE2653">
        <w:rPr>
          <w:rFonts w:asciiTheme="majorHAnsi" w:hAnsiTheme="majorHAnsi"/>
          <w:sz w:val="24"/>
          <w:szCs w:val="24"/>
        </w:rPr>
        <w:t>College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</w:t>
      </w:r>
    </w:p>
    <w:p w14:paraId="7BC819A7" w14:textId="77777777" w:rsidR="00BF2626" w:rsidRPr="00DE2653" w:rsidRDefault="00F34210" w:rsidP="00DE2653">
      <w:pPr>
        <w:spacing w:before="41"/>
        <w:ind w:left="2660" w:firstLine="2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Brigham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Young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</w:t>
      </w:r>
    </w:p>
    <w:p w14:paraId="468D204A" w14:textId="77777777" w:rsidR="00BF2626" w:rsidRPr="00DE2653" w:rsidRDefault="00F34210" w:rsidP="00DE2653">
      <w:pPr>
        <w:spacing w:before="41" w:line="276" w:lineRule="auto"/>
        <w:ind w:left="2880" w:right="5245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151 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KT Provo, UT 84602</w:t>
      </w:r>
    </w:p>
    <w:p w14:paraId="2F1CA434" w14:textId="77777777" w:rsidR="00BF2626" w:rsidRPr="00DE2653" w:rsidRDefault="00F34210" w:rsidP="00DE2653">
      <w:pPr>
        <w:ind w:left="2660" w:firstLine="2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Phone: (801) 422-7</w:t>
      </w:r>
      <w:r w:rsidRPr="00DE2653">
        <w:rPr>
          <w:rFonts w:asciiTheme="majorHAnsi" w:hAnsiTheme="majorHAnsi"/>
          <w:spacing w:val="-1"/>
          <w:sz w:val="24"/>
          <w:szCs w:val="24"/>
        </w:rPr>
        <w:t>7</w:t>
      </w:r>
      <w:r w:rsidRPr="00DE2653">
        <w:rPr>
          <w:rFonts w:asciiTheme="majorHAnsi" w:hAnsiTheme="majorHAnsi"/>
          <w:sz w:val="24"/>
          <w:szCs w:val="24"/>
        </w:rPr>
        <w:t>80</w:t>
      </w:r>
    </w:p>
    <w:p w14:paraId="78D43940" w14:textId="555497FE" w:rsidR="00BF2626" w:rsidRPr="00DE2653" w:rsidRDefault="00F34210" w:rsidP="00DE2653">
      <w:pPr>
        <w:spacing w:before="42" w:line="260" w:lineRule="exact"/>
        <w:ind w:left="2660" w:firstLine="2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position w:val="-1"/>
          <w:sz w:val="24"/>
          <w:szCs w:val="24"/>
        </w:rPr>
        <w:t>E-</w:t>
      </w:r>
      <w:r w:rsidRPr="00DE2653">
        <w:rPr>
          <w:rFonts w:asciiTheme="majorHAnsi" w:hAnsiTheme="majorHAnsi"/>
          <w:spacing w:val="-2"/>
          <w:position w:val="-1"/>
          <w:sz w:val="24"/>
          <w:szCs w:val="24"/>
        </w:rPr>
        <w:t>m</w:t>
      </w:r>
      <w:r w:rsidRPr="00DE2653">
        <w:rPr>
          <w:rFonts w:asciiTheme="majorHAnsi" w:hAnsiTheme="majorHAnsi"/>
          <w:position w:val="-1"/>
          <w:sz w:val="24"/>
          <w:szCs w:val="24"/>
        </w:rPr>
        <w:t>ai</w:t>
      </w:r>
      <w:r w:rsidRPr="00DE2653">
        <w:rPr>
          <w:rFonts w:asciiTheme="majorHAnsi" w:hAnsiTheme="majorHAnsi"/>
          <w:spacing w:val="1"/>
          <w:position w:val="-1"/>
          <w:sz w:val="24"/>
          <w:szCs w:val="24"/>
        </w:rPr>
        <w:t>l</w:t>
      </w:r>
      <w:r w:rsidRPr="00DE2653">
        <w:rPr>
          <w:rFonts w:asciiTheme="majorHAnsi" w:hAnsiTheme="majorHAnsi"/>
          <w:position w:val="-1"/>
          <w:sz w:val="24"/>
          <w:szCs w:val="24"/>
        </w:rPr>
        <w:t xml:space="preserve">:  </w:t>
      </w:r>
      <w:r w:rsidR="00DE2653">
        <w:rPr>
          <w:rFonts w:asciiTheme="majorHAnsi" w:hAnsiTheme="majorHAnsi"/>
        </w:rPr>
        <w:t>roosevelt@gmail.com</w:t>
      </w:r>
    </w:p>
    <w:p w14:paraId="00A54EB4" w14:textId="77777777" w:rsidR="00BF2626" w:rsidRPr="00DE2653" w:rsidRDefault="00BF2626">
      <w:pPr>
        <w:spacing w:before="4" w:line="120" w:lineRule="exact"/>
        <w:rPr>
          <w:rFonts w:asciiTheme="majorHAnsi" w:hAnsiTheme="majorHAnsi"/>
          <w:sz w:val="13"/>
          <w:szCs w:val="13"/>
        </w:rPr>
      </w:pPr>
    </w:p>
    <w:p w14:paraId="60C90C02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1BDE808C" w14:textId="2C3A25E1" w:rsidR="00BF2626" w:rsidRPr="00DE2653" w:rsidRDefault="00F34210">
      <w:pPr>
        <w:spacing w:before="29"/>
        <w:ind w:left="2300" w:right="5139" w:hanging="21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ME A</w:t>
      </w:r>
      <w:r w:rsidRPr="00DE2653">
        <w:rPr>
          <w:rFonts w:asciiTheme="majorHAnsi" w:hAnsiTheme="majorHAnsi"/>
          <w:spacing w:val="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D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: 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="00DE2653">
        <w:rPr>
          <w:rFonts w:asciiTheme="majorHAnsi" w:hAnsiTheme="majorHAnsi"/>
          <w:spacing w:val="1"/>
          <w:sz w:val="24"/>
          <w:szCs w:val="24"/>
        </w:rPr>
        <w:tab/>
      </w:r>
      <w:r w:rsidRPr="00DE2653">
        <w:rPr>
          <w:rFonts w:asciiTheme="majorHAnsi" w:hAnsiTheme="majorHAnsi"/>
          <w:spacing w:val="1"/>
          <w:sz w:val="24"/>
          <w:szCs w:val="24"/>
        </w:rPr>
        <w:t>2</w:t>
      </w:r>
      <w:r w:rsidRPr="00DE2653">
        <w:rPr>
          <w:rFonts w:asciiTheme="majorHAnsi" w:hAnsiTheme="majorHAnsi"/>
          <w:sz w:val="24"/>
          <w:szCs w:val="24"/>
        </w:rPr>
        <w:t>771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est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1680 North Provo, UT  84602 (801)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374-</w:t>
      </w:r>
      <w:r w:rsidRPr="00DE2653">
        <w:rPr>
          <w:rFonts w:asciiTheme="majorHAnsi" w:hAnsiTheme="majorHAnsi"/>
          <w:spacing w:val="-1"/>
          <w:sz w:val="24"/>
          <w:szCs w:val="24"/>
        </w:rPr>
        <w:t>3</w:t>
      </w:r>
      <w:r w:rsidRPr="00DE2653">
        <w:rPr>
          <w:rFonts w:asciiTheme="majorHAnsi" w:hAnsiTheme="majorHAnsi"/>
          <w:sz w:val="24"/>
          <w:szCs w:val="24"/>
        </w:rPr>
        <w:t>231</w:t>
      </w:r>
    </w:p>
    <w:p w14:paraId="41F6354E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D67BEE4" w14:textId="77777777" w:rsidR="00BF2626" w:rsidRPr="00DE2653" w:rsidRDefault="00F34210">
      <w:pPr>
        <w:ind w:left="1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K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REAN ADDRES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: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Hyochange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– Dong 5-239</w:t>
      </w:r>
    </w:p>
    <w:p w14:paraId="3012E43B" w14:textId="77777777" w:rsidR="00BF2626" w:rsidRPr="00DE2653" w:rsidRDefault="00F34210">
      <w:pPr>
        <w:ind w:left="2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202 Ho, Seoul</w:t>
      </w:r>
    </w:p>
    <w:p w14:paraId="59E650EB" w14:textId="4DCBE19C" w:rsidR="00BF2626" w:rsidRPr="00DE2653" w:rsidRDefault="00F34210" w:rsidP="00DE2653">
      <w:pPr>
        <w:ind w:left="2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010-3418-7703</w:t>
      </w: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0"/>
        <w:gridCol w:w="4036"/>
        <w:gridCol w:w="2750"/>
      </w:tblGrid>
      <w:tr w:rsidR="00DE2653" w:rsidRPr="00DE2653" w14:paraId="7450EF81" w14:textId="77777777">
        <w:trPr>
          <w:trHeight w:hRule="exact" w:val="77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73BB3D15" w14:textId="77777777" w:rsidR="00BF2626" w:rsidRPr="00DE2653" w:rsidRDefault="00F34210">
            <w:pPr>
              <w:spacing w:before="69"/>
              <w:ind w:left="40" w:right="99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Educatio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: </w:t>
            </w:r>
            <w:r w:rsidRPr="00DE2653">
              <w:rPr>
                <w:rFonts w:asciiTheme="majorHAnsi" w:hAnsiTheme="majorHAnsi"/>
                <w:sz w:val="24"/>
                <w:szCs w:val="24"/>
                <w:u w:val="single" w:color="000000"/>
              </w:rPr>
              <w:t>Year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7123362D" w14:textId="77777777" w:rsidR="00BF2626" w:rsidRPr="00DE2653" w:rsidRDefault="00BF2626">
            <w:pPr>
              <w:spacing w:before="5" w:line="140" w:lineRule="exact"/>
              <w:rPr>
                <w:rFonts w:asciiTheme="majorHAnsi" w:hAnsiTheme="majorHAnsi"/>
                <w:sz w:val="14"/>
                <w:szCs w:val="14"/>
              </w:rPr>
            </w:pPr>
          </w:p>
          <w:p w14:paraId="6EE25DBF" w14:textId="77777777" w:rsidR="00BF2626" w:rsidRPr="00DE2653" w:rsidRDefault="00BF2626">
            <w:pPr>
              <w:spacing w:line="200" w:lineRule="exact"/>
              <w:rPr>
                <w:rFonts w:asciiTheme="majorHAnsi" w:hAnsiTheme="majorHAnsi"/>
              </w:rPr>
            </w:pPr>
          </w:p>
          <w:p w14:paraId="7D335CE6" w14:textId="77777777" w:rsidR="00BF2626" w:rsidRPr="00DE2653" w:rsidRDefault="00F34210">
            <w:pPr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  <w:u w:val="single" w:color="000000"/>
              </w:rPr>
              <w:t>Degree/Institution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67FCEC7" w14:textId="77777777" w:rsidR="00BF2626" w:rsidRPr="00DE2653" w:rsidRDefault="00BF2626">
            <w:pPr>
              <w:spacing w:before="5" w:line="140" w:lineRule="exact"/>
              <w:rPr>
                <w:rFonts w:asciiTheme="majorHAnsi" w:hAnsiTheme="majorHAnsi"/>
                <w:sz w:val="14"/>
                <w:szCs w:val="14"/>
              </w:rPr>
            </w:pPr>
          </w:p>
          <w:p w14:paraId="602C7F6F" w14:textId="77777777" w:rsidR="00BF2626" w:rsidRPr="00DE2653" w:rsidRDefault="00BF2626">
            <w:pPr>
              <w:spacing w:line="200" w:lineRule="exact"/>
              <w:rPr>
                <w:rFonts w:asciiTheme="majorHAnsi" w:hAnsiTheme="majorHAnsi"/>
              </w:rPr>
            </w:pPr>
          </w:p>
          <w:p w14:paraId="2621A8AE" w14:textId="77777777" w:rsidR="00BF2626" w:rsidRPr="00DE2653" w:rsidRDefault="00F34210">
            <w:pPr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  <w:u w:val="single" w:color="000000"/>
              </w:rPr>
              <w:t>Ma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  <w:u w:val="single" w:color="000000"/>
              </w:rPr>
              <w:t>j</w:t>
            </w:r>
            <w:r w:rsidRPr="00DE2653">
              <w:rPr>
                <w:rFonts w:asciiTheme="majorHAnsi" w:hAnsiTheme="majorHAnsi"/>
                <w:sz w:val="24"/>
                <w:szCs w:val="24"/>
                <w:u w:val="single" w:color="000000"/>
              </w:rPr>
              <w:t xml:space="preserve">or </w:t>
            </w:r>
            <w:r w:rsidRPr="00DE2653">
              <w:rPr>
                <w:rFonts w:asciiTheme="majorHAnsi" w:hAnsiTheme="majorHAnsi"/>
                <w:sz w:val="24"/>
                <w:szCs w:val="24"/>
                <w:u w:val="single" w:color="000000"/>
              </w:rPr>
              <w:t>focus</w:t>
            </w:r>
          </w:p>
        </w:tc>
      </w:tr>
      <w:tr w:rsidR="00DE2653" w:rsidRPr="00DE2653" w14:paraId="3771B80E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0010EF7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3A7F12D" w14:textId="77777777" w:rsidR="00BF2626" w:rsidRPr="00DE2653" w:rsidRDefault="00F34210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2010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7CDBFDD9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EA65802" w14:textId="77777777" w:rsidR="00BF2626" w:rsidRPr="00DE2653" w:rsidRDefault="00F34210">
            <w:pPr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 xml:space="preserve">MSNEd,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W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ins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er 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ol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ege,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6E8B0709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6699DAF4" w14:textId="77777777" w:rsidR="00BF2626" w:rsidRPr="00DE2653" w:rsidRDefault="00F34210">
            <w:pPr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Nursing Education</w:t>
            </w:r>
          </w:p>
        </w:tc>
      </w:tr>
      <w:tr w:rsidR="00DE2653" w:rsidRPr="00DE2653" w14:paraId="762023E7" w14:textId="77777777">
        <w:trPr>
          <w:trHeight w:hRule="exact" w:val="413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0AEBCC4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6A8C7036" w14:textId="77777777" w:rsidR="00BF2626" w:rsidRPr="00DE2653" w:rsidRDefault="00F34210">
            <w:pPr>
              <w:spacing w:line="260" w:lineRule="exact"/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Salt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Lake 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ty, Utah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8B9AC9F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</w:tr>
      <w:tr w:rsidR="00DE2653" w:rsidRPr="00DE2653" w14:paraId="327E25F3" w14:textId="77777777">
        <w:trPr>
          <w:trHeight w:hRule="exact" w:val="782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A0E5472" w14:textId="77777777" w:rsidR="00BF2626" w:rsidRPr="00DE2653" w:rsidRDefault="00BF2626">
            <w:pPr>
              <w:spacing w:before="7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2CA7940" w14:textId="77777777" w:rsidR="00BF2626" w:rsidRPr="00DE2653" w:rsidRDefault="00F34210">
            <w:pPr>
              <w:ind w:left="40"/>
              <w:rPr>
                <w:rFonts w:asciiTheme="majorHAnsi" w:hAnsiTheme="majorHAnsi"/>
                <w:sz w:val="22"/>
                <w:szCs w:val="22"/>
              </w:rPr>
            </w:pP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2009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4C9A4BF0" w14:textId="77777777" w:rsidR="00BF2626" w:rsidRPr="00DE2653" w:rsidRDefault="00BF2626">
            <w:pPr>
              <w:spacing w:before="7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6601F29" w14:textId="77777777" w:rsidR="00BF2626" w:rsidRPr="00DE2653" w:rsidRDefault="00F34210">
            <w:pPr>
              <w:ind w:left="260"/>
              <w:rPr>
                <w:rFonts w:asciiTheme="majorHAnsi" w:hAnsiTheme="majorHAnsi"/>
                <w:sz w:val="22"/>
                <w:szCs w:val="22"/>
              </w:rPr>
            </w:pPr>
            <w:r w:rsidRPr="00DE2653">
              <w:rPr>
                <w:rFonts w:asciiTheme="majorHAnsi" w:hAnsiTheme="majorHAnsi"/>
                <w:sz w:val="22"/>
                <w:szCs w:val="22"/>
              </w:rPr>
              <w:t>P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st-Grad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u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ate</w:t>
            </w:r>
            <w:r w:rsidRPr="00DE2653">
              <w:rPr>
                <w:rFonts w:asciiTheme="majorHAnsi" w:hAnsiTheme="majorHAnsi"/>
                <w:spacing w:val="-10"/>
                <w:sz w:val="22"/>
                <w:szCs w:val="22"/>
              </w:rPr>
              <w:t xml:space="preserve"> 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Certifica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e</w:t>
            </w:r>
            <w:r w:rsidRPr="00DE2653">
              <w:rPr>
                <w:rFonts w:asciiTheme="majorHAnsi" w:hAnsiTheme="majorHAnsi"/>
                <w:spacing w:val="-2"/>
                <w:sz w:val="22"/>
                <w:szCs w:val="22"/>
              </w:rPr>
              <w:t xml:space="preserve"> 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i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n Nursi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n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g</w:t>
            </w:r>
          </w:p>
          <w:p w14:paraId="40985417" w14:textId="77777777" w:rsidR="00BF2626" w:rsidRPr="00DE2653" w:rsidRDefault="00F34210">
            <w:pPr>
              <w:spacing w:line="240" w:lineRule="exact"/>
              <w:ind w:left="260"/>
              <w:rPr>
                <w:rFonts w:asciiTheme="majorHAnsi" w:hAnsiTheme="majorHAnsi"/>
                <w:sz w:val="22"/>
                <w:szCs w:val="22"/>
              </w:rPr>
            </w:pPr>
            <w:r w:rsidRPr="00DE2653">
              <w:rPr>
                <w:rFonts w:asciiTheme="majorHAnsi" w:hAnsiTheme="majorHAnsi"/>
                <w:sz w:val="22"/>
                <w:szCs w:val="22"/>
              </w:rPr>
              <w:t>E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d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ucati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n</w:t>
            </w:r>
            <w:r w:rsidRPr="00DE2653">
              <w:rPr>
                <w:rFonts w:asciiTheme="majorHAnsi" w:hAnsiTheme="majorHAnsi"/>
                <w:spacing w:val="-8"/>
                <w:sz w:val="22"/>
                <w:szCs w:val="22"/>
              </w:rPr>
              <w:t xml:space="preserve"> </w:t>
            </w:r>
            <w:r w:rsidRPr="00DE2653">
              <w:rPr>
                <w:rFonts w:asciiTheme="majorHAnsi" w:hAnsiTheme="majorHAnsi"/>
                <w:spacing w:val="-1"/>
                <w:sz w:val="22"/>
                <w:szCs w:val="22"/>
              </w:rPr>
              <w:t>W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es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t</w:t>
            </w:r>
            <w:r w:rsidRPr="00DE2653">
              <w:rPr>
                <w:rFonts w:asciiTheme="majorHAnsi" w:hAnsiTheme="majorHAnsi"/>
                <w:spacing w:val="-2"/>
                <w:sz w:val="22"/>
                <w:szCs w:val="22"/>
              </w:rPr>
              <w:t>m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inst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e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r</w:t>
            </w:r>
            <w:r w:rsidRPr="00DE2653">
              <w:rPr>
                <w:rFonts w:asciiTheme="majorHAnsi" w:hAnsiTheme="majorHAnsi"/>
                <w:spacing w:val="-11"/>
                <w:sz w:val="22"/>
                <w:szCs w:val="22"/>
              </w:rPr>
              <w:t xml:space="preserve"> 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C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o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llege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2EDEDB49" w14:textId="77777777" w:rsidR="00BF2626" w:rsidRPr="00DE2653" w:rsidRDefault="00BF2626">
            <w:pPr>
              <w:spacing w:before="7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368F4CB2" w14:textId="77777777" w:rsidR="00BF2626" w:rsidRPr="00DE2653" w:rsidRDefault="00F34210">
            <w:pPr>
              <w:ind w:left="545"/>
              <w:rPr>
                <w:rFonts w:asciiTheme="majorHAnsi" w:hAnsiTheme="majorHAnsi"/>
                <w:sz w:val="22"/>
                <w:szCs w:val="22"/>
              </w:rPr>
            </w:pPr>
            <w:r w:rsidRPr="00DE2653">
              <w:rPr>
                <w:rFonts w:asciiTheme="majorHAnsi" w:hAnsiTheme="majorHAnsi"/>
                <w:sz w:val="22"/>
                <w:szCs w:val="22"/>
              </w:rPr>
              <w:t>Nursi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n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g</w:t>
            </w:r>
            <w:r w:rsidRPr="00DE2653">
              <w:rPr>
                <w:rFonts w:asciiTheme="majorHAnsi" w:hAnsiTheme="majorHAnsi"/>
                <w:spacing w:val="-6"/>
                <w:sz w:val="22"/>
                <w:szCs w:val="22"/>
              </w:rPr>
              <w:t xml:space="preserve"> 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E</w:t>
            </w:r>
            <w:r w:rsidRPr="00DE2653">
              <w:rPr>
                <w:rFonts w:asciiTheme="majorHAnsi" w:hAnsiTheme="majorHAnsi"/>
                <w:spacing w:val="1"/>
                <w:sz w:val="22"/>
                <w:szCs w:val="22"/>
              </w:rPr>
              <w:t>d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u</w:t>
            </w:r>
            <w:r w:rsidRPr="00DE2653">
              <w:rPr>
                <w:rFonts w:asciiTheme="majorHAnsi" w:hAnsiTheme="majorHAnsi"/>
                <w:spacing w:val="-1"/>
                <w:sz w:val="22"/>
                <w:szCs w:val="22"/>
              </w:rPr>
              <w:t>c</w:t>
            </w:r>
            <w:r w:rsidRPr="00DE2653">
              <w:rPr>
                <w:rFonts w:asciiTheme="majorHAnsi" w:hAnsiTheme="majorHAnsi"/>
                <w:sz w:val="22"/>
                <w:szCs w:val="22"/>
              </w:rPr>
              <w:t>ation</w:t>
            </w:r>
          </w:p>
        </w:tc>
      </w:tr>
      <w:tr w:rsidR="00DE2653" w:rsidRPr="00DE2653" w14:paraId="3F892D4A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C82BA96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E3CE822" w14:textId="77777777" w:rsidR="00BF2626" w:rsidRPr="00DE2653" w:rsidRDefault="00F34210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2003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71A21972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72B713FC" w14:textId="77777777" w:rsidR="00BF2626" w:rsidRPr="00DE2653" w:rsidRDefault="00F34210">
            <w:pPr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Squadron O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f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ficer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’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 Sc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h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ool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486A833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6CEF9DE4" w14:textId="77777777" w:rsidR="00BF2626" w:rsidRPr="00DE2653" w:rsidRDefault="00F34210">
            <w:pPr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Professional Milit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ry</w:t>
            </w:r>
          </w:p>
        </w:tc>
      </w:tr>
      <w:tr w:rsidR="00DE2653" w:rsidRPr="00DE2653" w14:paraId="27079A39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C9B344C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3931F4DE" w14:textId="77777777" w:rsidR="00BF2626" w:rsidRPr="00DE2653" w:rsidRDefault="00F34210">
            <w:pPr>
              <w:spacing w:line="260" w:lineRule="exact"/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 xml:space="preserve">United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States Air F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rce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C8BB766" w14:textId="77777777" w:rsidR="00BF2626" w:rsidRPr="00DE2653" w:rsidRDefault="00F34210">
            <w:pPr>
              <w:spacing w:line="260" w:lineRule="exact"/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Education</w:t>
            </w:r>
          </w:p>
        </w:tc>
      </w:tr>
      <w:tr w:rsidR="00DE2653" w:rsidRPr="00DE2653" w14:paraId="28CC92D5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69B45233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45C25208" w14:textId="77777777" w:rsidR="00BF2626" w:rsidRPr="00DE2653" w:rsidRDefault="00F34210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1996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4AD1DF23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706A2092" w14:textId="77777777" w:rsidR="00BF2626" w:rsidRPr="00DE2653" w:rsidRDefault="00F34210">
            <w:pPr>
              <w:ind w:left="20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BS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,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W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b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er St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te University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2707F98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0DBBC1E" w14:textId="77777777" w:rsidR="00BF2626" w:rsidRPr="00DE2653" w:rsidRDefault="00F34210">
            <w:pPr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Nursing</w:t>
            </w:r>
          </w:p>
        </w:tc>
      </w:tr>
      <w:tr w:rsidR="00DE2653" w:rsidRPr="00DE2653" w14:paraId="43A5C6CF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B29B73E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1A679267" w14:textId="77777777" w:rsidR="00BF2626" w:rsidRPr="00DE2653" w:rsidRDefault="00F34210">
            <w:pPr>
              <w:spacing w:line="260" w:lineRule="exact"/>
              <w:ind w:left="20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 xml:space="preserve">Ogden,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U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tah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12683AD5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</w:tr>
      <w:tr w:rsidR="00DE2653" w:rsidRPr="00DE2653" w14:paraId="718C2ED6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49C8CD56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377A49CA" w14:textId="77777777" w:rsidR="00BF2626" w:rsidRPr="00DE2653" w:rsidRDefault="00F34210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1994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696D9349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BB84D9C" w14:textId="77777777" w:rsidR="00BF2626" w:rsidRPr="00DE2653" w:rsidRDefault="00F34210">
            <w:pPr>
              <w:ind w:left="20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N, W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ber St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te Univ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rsity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58861756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B3A2AE4" w14:textId="77777777" w:rsidR="00BF2626" w:rsidRPr="00DE2653" w:rsidRDefault="00F34210">
            <w:pPr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Nursing</w:t>
            </w:r>
          </w:p>
        </w:tc>
      </w:tr>
      <w:tr w:rsidR="00DE2653" w:rsidRPr="00DE2653" w14:paraId="3B5D45F7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29EDC8EC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2241BEE8" w14:textId="77777777" w:rsidR="00BF2626" w:rsidRPr="00DE2653" w:rsidRDefault="00F34210">
            <w:pPr>
              <w:spacing w:line="260" w:lineRule="exact"/>
              <w:ind w:left="1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 xml:space="preserve">Ogden,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U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tah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4F459476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</w:tr>
      <w:tr w:rsidR="00DE2653" w:rsidRPr="00DE2653" w14:paraId="6586F210" w14:textId="77777777">
        <w:trPr>
          <w:trHeight w:hRule="exact" w:val="414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451D912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3012DD4" w14:textId="77777777" w:rsidR="00BF2626" w:rsidRPr="00DE2653" w:rsidRDefault="00F34210">
            <w:pPr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1981</w:t>
            </w: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6F47F0E2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35F10A42" w14:textId="77777777" w:rsidR="00BF2626" w:rsidRPr="00DE2653" w:rsidRDefault="00F34210">
            <w:pPr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, Stevens Henagar Colleg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,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7B235F10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702E7E5" w14:textId="77777777" w:rsidR="00BF2626" w:rsidRPr="00DE2653" w:rsidRDefault="00F34210">
            <w:pPr>
              <w:ind w:left="545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 xml:space="preserve">Business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anage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ent</w:t>
            </w:r>
          </w:p>
        </w:tc>
      </w:tr>
      <w:tr w:rsidR="00DE2653" w:rsidRPr="00DE2653" w14:paraId="74E6B21C" w14:textId="77777777">
        <w:trPr>
          <w:trHeight w:hRule="exact" w:val="358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</w:tcPr>
          <w:p w14:paraId="050140A9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nil"/>
              <w:right w:val="nil"/>
            </w:tcBorders>
          </w:tcPr>
          <w:p w14:paraId="1C1A35A4" w14:textId="77777777" w:rsidR="00BF2626" w:rsidRPr="00DE2653" w:rsidRDefault="00F34210">
            <w:pPr>
              <w:spacing w:line="260" w:lineRule="exact"/>
              <w:ind w:left="26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Provo, Utah</w:t>
            </w:r>
          </w:p>
        </w:tc>
        <w:tc>
          <w:tcPr>
            <w:tcW w:w="2750" w:type="dxa"/>
            <w:tcBorders>
              <w:top w:val="nil"/>
              <w:left w:val="nil"/>
              <w:bottom w:val="nil"/>
              <w:right w:val="nil"/>
            </w:tcBorders>
          </w:tcPr>
          <w:p w14:paraId="3488886E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</w:tr>
    </w:tbl>
    <w:p w14:paraId="514BC752" w14:textId="77777777" w:rsidR="00BF2626" w:rsidRPr="00DE2653" w:rsidRDefault="00BF2626">
      <w:pPr>
        <w:rPr>
          <w:rFonts w:asciiTheme="majorHAnsi" w:hAnsiTheme="majorHAnsi"/>
        </w:rPr>
        <w:sectPr w:rsidR="00BF2626" w:rsidRPr="00DE2653">
          <w:headerReference w:type="default" r:id="rId7"/>
          <w:footerReference w:type="default" r:id="rId8"/>
          <w:pgSz w:w="12240" w:h="15840"/>
          <w:pgMar w:top="980" w:right="1320" w:bottom="280" w:left="1300" w:header="764" w:footer="1012" w:gutter="0"/>
          <w:pgNumType w:start="1"/>
          <w:cols w:space="720"/>
        </w:sectPr>
      </w:pPr>
    </w:p>
    <w:p w14:paraId="632A6509" w14:textId="77777777" w:rsidR="00BF2626" w:rsidRPr="00DE2653" w:rsidRDefault="00BF2626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6C72F8B6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11BC5448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00FA12DF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14B297C8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227591ED" w14:textId="77777777" w:rsidR="00BF2626" w:rsidRPr="00DE2653" w:rsidRDefault="00F34210">
      <w:pPr>
        <w:spacing w:before="29"/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b/>
          <w:sz w:val="24"/>
          <w:szCs w:val="24"/>
        </w:rPr>
        <w:t>1.   Profess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b/>
          <w:sz w:val="24"/>
          <w:szCs w:val="24"/>
        </w:rPr>
        <w:t>on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b/>
          <w:sz w:val="24"/>
          <w:szCs w:val="24"/>
        </w:rPr>
        <w:t>l Experien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b/>
          <w:sz w:val="24"/>
          <w:szCs w:val="24"/>
        </w:rPr>
        <w:t>e</w:t>
      </w:r>
    </w:p>
    <w:p w14:paraId="136BEDE8" w14:textId="77777777" w:rsidR="00BF2626" w:rsidRPr="00DE2653" w:rsidRDefault="00BF2626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2E928CF9" w14:textId="77777777" w:rsidR="00BF2626" w:rsidRPr="00DE2653" w:rsidRDefault="00F34210">
      <w:pPr>
        <w:ind w:left="6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A. </w:t>
      </w:r>
      <w:r w:rsidRPr="00DE2653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Acade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ic </w:t>
      </w:r>
      <w:r w:rsidRPr="00DE2653">
        <w:rPr>
          <w:rFonts w:asciiTheme="majorHAnsi" w:hAnsiTheme="majorHAnsi"/>
          <w:spacing w:val="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osi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s</w:t>
      </w:r>
    </w:p>
    <w:p w14:paraId="47370AAE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1.   Current pos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</w:t>
      </w:r>
    </w:p>
    <w:p w14:paraId="25A18BB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179CD30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2011-prese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 </w:t>
      </w:r>
      <w:r w:rsidRPr="00DE265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ach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 Prof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sso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College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Nursing, Brigham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</w:t>
      </w:r>
    </w:p>
    <w:p w14:paraId="78C17EE1" w14:textId="77777777" w:rsidR="00BF2626" w:rsidRPr="00DE2653" w:rsidRDefault="00F34210">
      <w:pPr>
        <w:ind w:left="26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University</w:t>
      </w:r>
    </w:p>
    <w:p w14:paraId="322D72C7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14990BA5" w14:textId="77777777" w:rsidR="00BF2626" w:rsidRPr="00DE2653" w:rsidRDefault="00F34210">
      <w:pPr>
        <w:spacing w:line="275" w:lineRule="auto"/>
        <w:ind w:left="2620" w:right="339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 </w:t>
      </w:r>
      <w:r w:rsidRPr="00DE265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Le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ng </w:t>
      </w:r>
      <w:r w:rsidRPr="00DE2653">
        <w:rPr>
          <w:rFonts w:asciiTheme="majorHAnsi" w:hAnsiTheme="majorHAnsi"/>
          <w:sz w:val="24"/>
          <w:szCs w:val="24"/>
        </w:rPr>
        <w:t>Cent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 Assis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Coordinator,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College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ursing, Brigham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</w:t>
      </w:r>
    </w:p>
    <w:p w14:paraId="4E607A21" w14:textId="77777777" w:rsidR="00BF2626" w:rsidRPr="00DE2653" w:rsidRDefault="00BF2626">
      <w:pPr>
        <w:spacing w:before="1" w:line="200" w:lineRule="exact"/>
        <w:rPr>
          <w:rFonts w:asciiTheme="majorHAnsi" w:hAnsiTheme="majorHAnsi"/>
        </w:rPr>
      </w:pPr>
    </w:p>
    <w:p w14:paraId="663A1EE0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2.   Past positi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ns</w:t>
      </w:r>
    </w:p>
    <w:p w14:paraId="5EBF5DE0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E8146CB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2010-2011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V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ing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eaching Profess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r, Col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ege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Nursing, B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igham</w:t>
      </w:r>
    </w:p>
    <w:p w14:paraId="7085D394" w14:textId="77777777" w:rsidR="00BF2626" w:rsidRPr="00DE2653" w:rsidRDefault="00F34210">
      <w:pPr>
        <w:spacing w:before="42"/>
        <w:ind w:left="26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Young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</w:t>
      </w:r>
    </w:p>
    <w:p w14:paraId="5912BC17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3EC6AAC7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2007-2010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Inst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u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S</w:t>
      </w:r>
      <w:r w:rsidRPr="00DE2653">
        <w:rPr>
          <w:rFonts w:asciiTheme="majorHAnsi" w:hAnsiTheme="majorHAnsi"/>
          <w:spacing w:val="-1"/>
          <w:sz w:val="24"/>
          <w:szCs w:val="24"/>
        </w:rPr>
        <w:t>im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arnin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/Skills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Lab, College of</w:t>
      </w:r>
    </w:p>
    <w:p w14:paraId="669267C3" w14:textId="77777777" w:rsidR="00BF2626" w:rsidRPr="00DE2653" w:rsidRDefault="00F34210">
      <w:pPr>
        <w:spacing w:before="41"/>
        <w:ind w:left="26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Nursing, Brigham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</w:t>
      </w:r>
    </w:p>
    <w:p w14:paraId="19A38B05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3218F6DD" w14:textId="77777777" w:rsidR="00BF2626" w:rsidRPr="00DE2653" w:rsidRDefault="00F34210">
      <w:pPr>
        <w:ind w:left="6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B. </w:t>
      </w:r>
      <w:r w:rsidRPr="00DE2653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Professional 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osi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ions</w:t>
      </w:r>
    </w:p>
    <w:p w14:paraId="02C3510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A086418" w14:textId="77777777" w:rsidR="00BF2626" w:rsidRPr="00DE2653" w:rsidRDefault="00F34210">
      <w:pPr>
        <w:ind w:left="4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  Volun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 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egi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tered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Nurse, Volun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eer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re Clinic, Provo,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</w:t>
      </w:r>
    </w:p>
    <w:p w14:paraId="4EF4AB6F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1B61B371" w14:textId="77777777" w:rsidR="00BF2626" w:rsidRPr="00DE2653" w:rsidRDefault="00BF2626">
      <w:pPr>
        <w:spacing w:before="14" w:line="200" w:lineRule="exact"/>
        <w:rPr>
          <w:rFonts w:asciiTheme="majorHAnsi" w:hAnsiTheme="majorHAnsi"/>
        </w:rPr>
      </w:pPr>
    </w:p>
    <w:p w14:paraId="0E2DC208" w14:textId="77777777" w:rsidR="00BF2626" w:rsidRPr="00DE2653" w:rsidRDefault="00F34210">
      <w:pPr>
        <w:ind w:left="4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2007-2009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Regis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, Staff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Nurse, Post Anesthe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ia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are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Unit,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panogos</w:t>
      </w:r>
    </w:p>
    <w:p w14:paraId="0C79676E" w14:textId="77777777" w:rsidR="00BF2626" w:rsidRPr="00DE2653" w:rsidRDefault="00F34210">
      <w:pPr>
        <w:ind w:left="19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Hospital, Orem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Utah</w:t>
      </w:r>
    </w:p>
    <w:p w14:paraId="2881951E" w14:textId="77777777" w:rsidR="00BF2626" w:rsidRPr="00DE2653" w:rsidRDefault="00BF2626">
      <w:pPr>
        <w:spacing w:before="20" w:line="220" w:lineRule="exact"/>
        <w:rPr>
          <w:rFonts w:asciiTheme="majorHAnsi" w:hAnsiTheme="majorHAnsi"/>
          <w:sz w:val="22"/>
          <w:szCs w:val="22"/>
        </w:rPr>
      </w:pPr>
    </w:p>
    <w:p w14:paraId="0E42758B" w14:textId="77777777" w:rsidR="00BF2626" w:rsidRPr="00DE2653" w:rsidRDefault="00F34210">
      <w:pPr>
        <w:ind w:left="1900" w:right="496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2006-2009       Regis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red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urse, Directo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Edu</w:t>
      </w:r>
      <w:r w:rsidRPr="00DE2653">
        <w:rPr>
          <w:rFonts w:asciiTheme="majorHAnsi" w:hAnsiTheme="majorHAnsi"/>
          <w:spacing w:val="-1"/>
          <w:sz w:val="24"/>
          <w:szCs w:val="24"/>
        </w:rPr>
        <w:t>ca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 and T</w:t>
      </w:r>
      <w:r w:rsidRPr="00DE2653">
        <w:rPr>
          <w:rFonts w:asciiTheme="majorHAnsi" w:hAnsiTheme="majorHAnsi"/>
          <w:spacing w:val="-1"/>
          <w:sz w:val="24"/>
          <w:szCs w:val="24"/>
        </w:rPr>
        <w:t>ra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ng/Nurse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Manager, 4</w:t>
      </w:r>
      <w:r w:rsidRPr="00DE2653">
        <w:rPr>
          <w:rFonts w:asciiTheme="majorHAnsi" w:hAnsiTheme="majorHAnsi"/>
          <w:spacing w:val="-1"/>
          <w:sz w:val="24"/>
          <w:szCs w:val="24"/>
        </w:rPr>
        <w:t>1</w:t>
      </w:r>
      <w:r w:rsidRPr="00DE2653">
        <w:rPr>
          <w:rFonts w:asciiTheme="majorHAnsi" w:hAnsiTheme="majorHAnsi"/>
          <w:spacing w:val="2"/>
          <w:sz w:val="24"/>
          <w:szCs w:val="24"/>
        </w:rPr>
        <w:t>9</w:t>
      </w:r>
      <w:r w:rsidRPr="00DE2653">
        <w:rPr>
          <w:rFonts w:asciiTheme="majorHAnsi" w:hAnsiTheme="majorHAnsi"/>
          <w:position w:val="11"/>
          <w:sz w:val="16"/>
          <w:szCs w:val="16"/>
        </w:rPr>
        <w:t xml:space="preserve">th </w:t>
      </w:r>
      <w:r w:rsidRPr="00DE2653">
        <w:rPr>
          <w:rFonts w:asciiTheme="majorHAnsi" w:hAnsiTheme="majorHAnsi"/>
          <w:sz w:val="24"/>
          <w:szCs w:val="24"/>
        </w:rPr>
        <w:t>Med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Sq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adron, United States A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Force Reserve,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 A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Force Base, Utah</w:t>
      </w:r>
    </w:p>
    <w:p w14:paraId="26A42093" w14:textId="77777777" w:rsidR="00BF2626" w:rsidRPr="00DE2653" w:rsidRDefault="00BF2626">
      <w:pPr>
        <w:spacing w:before="19" w:line="260" w:lineRule="exact"/>
        <w:rPr>
          <w:rFonts w:asciiTheme="majorHAnsi" w:hAnsiTheme="majorHAnsi"/>
          <w:sz w:val="26"/>
          <w:szCs w:val="26"/>
        </w:rPr>
      </w:pPr>
    </w:p>
    <w:p w14:paraId="01828165" w14:textId="77777777" w:rsidR="00BF2626" w:rsidRPr="00DE2653" w:rsidRDefault="00F34210">
      <w:pPr>
        <w:spacing w:line="260" w:lineRule="exact"/>
        <w:ind w:left="1900" w:right="909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2005-2006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Regis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Nurse, 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gency Room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Staff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Nurse/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Assistant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Director Education and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ra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ning,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48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Med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ca</w:t>
      </w:r>
      <w:r w:rsidRPr="00DE2653">
        <w:rPr>
          <w:rFonts w:asciiTheme="majorHAnsi" w:hAnsiTheme="majorHAnsi"/>
          <w:sz w:val="24"/>
          <w:szCs w:val="24"/>
        </w:rPr>
        <w:t>l Group, Uni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ed States Air Force, Lakenhea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Royal Air Fo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ce Base, 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ngland</w:t>
      </w:r>
    </w:p>
    <w:p w14:paraId="06AAB8F1" w14:textId="77777777" w:rsidR="00BF2626" w:rsidRPr="00DE2653" w:rsidRDefault="00BF2626">
      <w:pPr>
        <w:spacing w:before="13" w:line="260" w:lineRule="exact"/>
        <w:rPr>
          <w:rFonts w:asciiTheme="majorHAnsi" w:hAnsiTheme="majorHAnsi"/>
          <w:sz w:val="26"/>
          <w:szCs w:val="26"/>
        </w:rPr>
      </w:pPr>
    </w:p>
    <w:p w14:paraId="5E85A056" w14:textId="77777777" w:rsidR="00BF2626" w:rsidRPr="00DE2653" w:rsidRDefault="00F34210">
      <w:pPr>
        <w:ind w:left="1900" w:right="494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2003-2005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Clin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Ov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rsight/Instructor, Expe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itionary Me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Sy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s, Med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Readine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s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 Tra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Center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(M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TC),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Sta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es A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 Force Natio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al Guard, Alpena, Mi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igan</w:t>
      </w:r>
    </w:p>
    <w:p w14:paraId="4764DDB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39A813D" w14:textId="77777777" w:rsidR="00BF2626" w:rsidRPr="00DE2653" w:rsidRDefault="00F34210">
      <w:pPr>
        <w:ind w:left="1900" w:right="88" w:hanging="144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 xml:space="preserve">2003-2005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Regis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Nurse, Di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Me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ical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Continuati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 Progra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/Cl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nical Ov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rsight 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 Se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vices Ex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editiona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Med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Sy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s/ Educat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 and T</w:t>
      </w:r>
      <w:r w:rsidRPr="00DE2653">
        <w:rPr>
          <w:rFonts w:asciiTheme="majorHAnsi" w:hAnsiTheme="majorHAnsi"/>
          <w:spacing w:val="-1"/>
          <w:sz w:val="24"/>
          <w:szCs w:val="24"/>
        </w:rPr>
        <w:t>ra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ng </w:t>
      </w:r>
      <w:r w:rsidRPr="00DE2653">
        <w:rPr>
          <w:rFonts w:asciiTheme="majorHAnsi" w:hAnsiTheme="majorHAnsi"/>
          <w:sz w:val="24"/>
          <w:szCs w:val="24"/>
        </w:rPr>
        <w:t>Assis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D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re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r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Health Serv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ces,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el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 Security National Disaster Re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ponse C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, Headquar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 Air Force National Guard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upport Cente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ash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ngton DC</w:t>
      </w:r>
    </w:p>
    <w:p w14:paraId="595CA6C6" w14:textId="77777777" w:rsidR="00BF2626" w:rsidRPr="00DE2653" w:rsidRDefault="00BF2626">
      <w:pPr>
        <w:spacing w:before="4" w:line="180" w:lineRule="exact"/>
        <w:rPr>
          <w:rFonts w:asciiTheme="majorHAnsi" w:hAnsiTheme="majorHAnsi"/>
          <w:sz w:val="18"/>
          <w:szCs w:val="18"/>
        </w:rPr>
      </w:pPr>
    </w:p>
    <w:p w14:paraId="5276DAD0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"/>
        <w:gridCol w:w="1390"/>
        <w:gridCol w:w="7730"/>
      </w:tblGrid>
      <w:tr w:rsidR="00DE2653" w:rsidRPr="00DE2653" w14:paraId="04BA8A38" w14:textId="77777777">
        <w:trPr>
          <w:trHeight w:hRule="exact" w:val="749"/>
        </w:trPr>
        <w:tc>
          <w:tcPr>
            <w:tcW w:w="310" w:type="dxa"/>
            <w:vMerge w:val="restart"/>
            <w:tcBorders>
              <w:top w:val="nil"/>
              <w:left w:val="nil"/>
              <w:right w:val="nil"/>
            </w:tcBorders>
          </w:tcPr>
          <w:p w14:paraId="34B53215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64F2546" w14:textId="77777777" w:rsidR="00BF2626" w:rsidRPr="00DE2653" w:rsidRDefault="00F34210">
            <w:pPr>
              <w:spacing w:before="69"/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2002-2003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4555B982" w14:textId="77777777" w:rsidR="00BF2626" w:rsidRPr="00DE2653" w:rsidRDefault="00F34210">
            <w:pPr>
              <w:spacing w:before="69"/>
              <w:ind w:left="141" w:right="40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red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Nurse, E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pacing w:val="2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gency Cent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 Staff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Nurse, Marian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edi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l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Cent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r, Santa 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aria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Californ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</w:tr>
      <w:tr w:rsidR="00DE2653" w:rsidRPr="00DE2653" w14:paraId="1BEE3A8B" w14:textId="77777777">
        <w:trPr>
          <w:trHeight w:hRule="exact" w:val="437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03553F98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78755500" w14:textId="77777777" w:rsidR="00BF2626" w:rsidRPr="00DE2653" w:rsidRDefault="00BF2626">
            <w:pPr>
              <w:spacing w:before="8" w:line="140" w:lineRule="exact"/>
              <w:rPr>
                <w:rFonts w:asciiTheme="majorHAnsi" w:hAnsiTheme="majorHAnsi"/>
                <w:sz w:val="14"/>
                <w:szCs w:val="14"/>
              </w:rPr>
            </w:pPr>
          </w:p>
          <w:p w14:paraId="484AD657" w14:textId="77777777" w:rsidR="00BF2626" w:rsidRPr="00DE2653" w:rsidRDefault="00F34210">
            <w:pPr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2002-2003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7A0DA364" w14:textId="77777777" w:rsidR="00BF2626" w:rsidRPr="00DE2653" w:rsidRDefault="00BF2626">
            <w:pPr>
              <w:spacing w:before="3" w:line="100" w:lineRule="exact"/>
              <w:rPr>
                <w:rFonts w:asciiTheme="majorHAnsi" w:hAnsiTheme="majorHAnsi"/>
                <w:sz w:val="11"/>
                <w:szCs w:val="11"/>
              </w:rPr>
            </w:pPr>
          </w:p>
          <w:p w14:paraId="784220B8" w14:textId="77777777" w:rsidR="00BF2626" w:rsidRPr="00DE2653" w:rsidRDefault="00F34210">
            <w:pPr>
              <w:ind w:left="141"/>
              <w:rPr>
                <w:rFonts w:asciiTheme="majorHAnsi" w:hAnsiTheme="majorHAnsi"/>
                <w:sz w:val="16"/>
                <w:szCs w:val="16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red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Nurse, 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ndi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v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idual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Mo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b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il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za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ion Au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g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ent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e to Chief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urse, 3</w:t>
            </w:r>
            <w:r w:rsidRPr="00DE2653">
              <w:rPr>
                <w:rFonts w:asciiTheme="majorHAnsi" w:hAnsiTheme="majorHAnsi"/>
                <w:spacing w:val="3"/>
                <w:sz w:val="24"/>
                <w:szCs w:val="24"/>
              </w:rPr>
              <w:t>0</w:t>
            </w:r>
            <w:r w:rsidRPr="00DE2653">
              <w:rPr>
                <w:rFonts w:asciiTheme="majorHAnsi" w:hAnsiTheme="majorHAnsi"/>
                <w:position w:val="11"/>
                <w:sz w:val="16"/>
                <w:szCs w:val="16"/>
              </w:rPr>
              <w:t>th</w:t>
            </w:r>
          </w:p>
        </w:tc>
      </w:tr>
      <w:tr w:rsidR="00DE2653" w:rsidRPr="00DE2653" w14:paraId="65F64098" w14:textId="77777777">
        <w:trPr>
          <w:trHeight w:hRule="exact" w:val="276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1D48982D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502BA3D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54AF5900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Med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 Gr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up, United Sta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 Air Force Vanden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b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erg Air For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 Base,</w:t>
            </w:r>
          </w:p>
        </w:tc>
      </w:tr>
      <w:tr w:rsidR="00DE2653" w:rsidRPr="00DE2653" w14:paraId="7C706FAC" w14:textId="77777777">
        <w:trPr>
          <w:trHeight w:hRule="exact" w:val="276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33190121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14D16C5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656F5DDA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Californ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</w:t>
            </w:r>
          </w:p>
        </w:tc>
      </w:tr>
      <w:tr w:rsidR="00DE2653" w:rsidRPr="00DE2653" w14:paraId="1369D515" w14:textId="77777777">
        <w:trPr>
          <w:trHeight w:hRule="exact" w:val="552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007926E1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2D52FEC" w14:textId="77777777" w:rsidR="00BF2626" w:rsidRPr="00DE2653" w:rsidRDefault="00F34210">
            <w:pPr>
              <w:spacing w:line="260" w:lineRule="exact"/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2000-2002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079C54B2" w14:textId="77777777" w:rsidR="00BF2626" w:rsidRPr="00DE2653" w:rsidRDefault="00F34210">
            <w:pPr>
              <w:spacing w:before="15" w:line="209" w:lineRule="auto"/>
              <w:ind w:left="141" w:right="317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red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Nurse, Fa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ly Pra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/Medica</w:t>
            </w:r>
            <w:r w:rsidRPr="00DE2653">
              <w:rPr>
                <w:rFonts w:asciiTheme="majorHAnsi" w:hAnsiTheme="majorHAnsi"/>
                <w:spacing w:val="2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-Su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gic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l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taff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Nu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/Edu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ation and Tra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g Staff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Nur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e, E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ergency Ro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Nu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se, 5</w:t>
            </w:r>
            <w:r w:rsidRPr="00DE2653">
              <w:rPr>
                <w:rFonts w:asciiTheme="majorHAnsi" w:hAnsiTheme="majorHAnsi"/>
                <w:spacing w:val="2"/>
                <w:sz w:val="24"/>
                <w:szCs w:val="24"/>
              </w:rPr>
              <w:t>2</w:t>
            </w:r>
            <w:r w:rsidRPr="00DE2653">
              <w:rPr>
                <w:rFonts w:asciiTheme="majorHAnsi" w:hAnsiTheme="majorHAnsi"/>
                <w:spacing w:val="1"/>
                <w:position w:val="11"/>
                <w:sz w:val="16"/>
                <w:szCs w:val="16"/>
              </w:rPr>
              <w:t>n</w:t>
            </w:r>
            <w:r w:rsidRPr="00DE2653">
              <w:rPr>
                <w:rFonts w:asciiTheme="majorHAnsi" w:hAnsiTheme="majorHAnsi"/>
                <w:position w:val="11"/>
                <w:sz w:val="16"/>
                <w:szCs w:val="16"/>
              </w:rPr>
              <w:t>d</w:t>
            </w:r>
            <w:r w:rsidRPr="00DE2653">
              <w:rPr>
                <w:rFonts w:asciiTheme="majorHAnsi" w:hAnsiTheme="majorHAnsi"/>
                <w:spacing w:val="19"/>
                <w:position w:val="11"/>
                <w:sz w:val="16"/>
                <w:szCs w:val="16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ed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ic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 Group,</w:t>
            </w:r>
          </w:p>
        </w:tc>
      </w:tr>
      <w:tr w:rsidR="00DE2653" w:rsidRPr="00DE2653" w14:paraId="56C8F2EB" w14:textId="77777777">
        <w:trPr>
          <w:trHeight w:hRule="exact" w:val="414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5E2044BE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16FA1D1E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143BD78D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United 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tes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Force,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Spangdahlem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Air Base, Ger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any</w:t>
            </w:r>
          </w:p>
        </w:tc>
      </w:tr>
      <w:tr w:rsidR="00DE2653" w:rsidRPr="00DE2653" w14:paraId="40AF275E" w14:textId="77777777">
        <w:trPr>
          <w:trHeight w:hRule="exact" w:val="414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761C1223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DF0B0B7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05B83AD2" w14:textId="77777777" w:rsidR="00BF2626" w:rsidRPr="00DE2653" w:rsidRDefault="00F34210">
            <w:pPr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2000-2002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07B531B5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4D408EB2" w14:textId="77777777" w:rsidR="00BF2626" w:rsidRPr="00DE2653" w:rsidRDefault="00F34210">
            <w:pPr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Bitbu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g El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ent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ry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/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Middle School,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Subst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u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te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chool Nur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e,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Bitbu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g</w:t>
            </w:r>
          </w:p>
        </w:tc>
      </w:tr>
      <w:tr w:rsidR="00DE2653" w:rsidRPr="00DE2653" w14:paraId="0D7C7786" w14:textId="77777777">
        <w:trPr>
          <w:trHeight w:hRule="exact" w:val="414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1A861FC9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267E254F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5069FF85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Ger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any</w:t>
            </w:r>
          </w:p>
        </w:tc>
      </w:tr>
      <w:tr w:rsidR="00DE2653" w:rsidRPr="00DE2653" w14:paraId="7ACA790A" w14:textId="77777777">
        <w:trPr>
          <w:trHeight w:hRule="exact" w:val="414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7B01F9DC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15DB773E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F7A44FD" w14:textId="77777777" w:rsidR="00BF2626" w:rsidRPr="00DE2653" w:rsidRDefault="00F34210">
            <w:pPr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1998-2000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30B571FB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3BE27C61" w14:textId="77777777" w:rsidR="00BF2626" w:rsidRPr="00DE2653" w:rsidRDefault="00F34210">
            <w:pPr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red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Nurse, Di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or of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W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n’s Heal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h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/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Telephone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age</w:t>
            </w:r>
          </w:p>
        </w:tc>
      </w:tr>
      <w:tr w:rsidR="00DE2653" w:rsidRPr="00DE2653" w14:paraId="685C8D47" w14:textId="77777777">
        <w:trPr>
          <w:trHeight w:hRule="exact" w:val="690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449272BD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1488B1C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170D91D5" w14:textId="77777777" w:rsidR="00BF2626" w:rsidRPr="00DE2653" w:rsidRDefault="00F34210">
            <w:pPr>
              <w:spacing w:line="24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 xml:space="preserve">Manager/Clinical 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taff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Nu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se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/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Pub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 xml:space="preserve">ic 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H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ea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th Nurse/Infection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Control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Nu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se,</w:t>
            </w:r>
          </w:p>
          <w:p w14:paraId="7EA057FD" w14:textId="77777777" w:rsidR="00BF2626" w:rsidRPr="00DE2653" w:rsidRDefault="00F34210">
            <w:pPr>
              <w:spacing w:line="28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425</w:t>
            </w:r>
            <w:r w:rsidRPr="00DE2653">
              <w:rPr>
                <w:rFonts w:asciiTheme="majorHAnsi" w:hAnsiTheme="majorHAnsi"/>
                <w:position w:val="11"/>
                <w:sz w:val="16"/>
                <w:szCs w:val="16"/>
              </w:rPr>
              <w:t>th</w:t>
            </w:r>
            <w:r w:rsidRPr="00DE2653">
              <w:rPr>
                <w:rFonts w:asciiTheme="majorHAnsi" w:hAnsiTheme="majorHAnsi"/>
                <w:spacing w:val="20"/>
                <w:position w:val="11"/>
                <w:sz w:val="16"/>
                <w:szCs w:val="16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Med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al F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ig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h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t, Uni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ed States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Force,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Iz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Air Station, Turkey</w:t>
            </w:r>
          </w:p>
        </w:tc>
      </w:tr>
      <w:tr w:rsidR="00DE2653" w:rsidRPr="00DE2653" w14:paraId="34EA68EA" w14:textId="77777777">
        <w:trPr>
          <w:trHeight w:hRule="exact" w:val="483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41A4CD1C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A5D8FB9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225FA345" w14:textId="77777777" w:rsidR="00BF2626" w:rsidRPr="00DE2653" w:rsidRDefault="00F34210">
            <w:pPr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1998-2000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4A075998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704F9A8" w14:textId="77777777" w:rsidR="00BF2626" w:rsidRPr="00DE2653" w:rsidRDefault="00F34210">
            <w:pPr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Iz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K-12 School Nurse, Iz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, Turkey</w:t>
            </w:r>
          </w:p>
        </w:tc>
      </w:tr>
      <w:tr w:rsidR="00DE2653" w:rsidRPr="00DE2653" w14:paraId="72055066" w14:textId="77777777">
        <w:trPr>
          <w:trHeight w:hRule="exact" w:val="345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1FC7AC68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A2DCBA0" w14:textId="77777777" w:rsidR="00BF2626" w:rsidRPr="00DE2653" w:rsidRDefault="00F34210">
            <w:pPr>
              <w:spacing w:before="56"/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1997-1998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59E99BA8" w14:textId="77777777" w:rsidR="00BF2626" w:rsidRPr="00DE2653" w:rsidRDefault="00F34210">
            <w:pPr>
              <w:spacing w:before="56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red Nurse, 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W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men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’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 Health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and H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u</w:t>
            </w:r>
            <w:r w:rsidRPr="00DE2653">
              <w:rPr>
                <w:rFonts w:asciiTheme="majorHAnsi" w:hAnsiTheme="majorHAnsi"/>
                <w:spacing w:val="-2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an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Serv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ces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S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ta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f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 Nurse,</w:t>
            </w:r>
          </w:p>
        </w:tc>
      </w:tr>
      <w:tr w:rsidR="00DE2653" w:rsidRPr="00DE2653" w14:paraId="7A0522B5" w14:textId="77777777">
        <w:trPr>
          <w:trHeight w:hRule="exact" w:val="276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50EA4720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46B76A05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056B2207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Ma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lm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G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ow Medic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Cente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, United States 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 Force, An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d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rews Air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Fo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ce</w:t>
            </w:r>
          </w:p>
        </w:tc>
      </w:tr>
      <w:tr w:rsidR="00DE2653" w:rsidRPr="00DE2653" w14:paraId="6484FA5D" w14:textId="77777777">
        <w:trPr>
          <w:trHeight w:hRule="exact" w:val="414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3211747D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62AEA744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6153BCF5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Base, Ma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y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and</w:t>
            </w:r>
          </w:p>
        </w:tc>
      </w:tr>
      <w:tr w:rsidR="00DE2653" w:rsidRPr="00DE2653" w14:paraId="231D16D4" w14:textId="77777777">
        <w:trPr>
          <w:trHeight w:hRule="exact" w:val="690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5C85A92F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EB86364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2C9BBB5" w14:textId="77777777" w:rsidR="00BF2626" w:rsidRPr="00DE2653" w:rsidRDefault="00F34210">
            <w:pPr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1996-1997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2032FA6E" w14:textId="77777777" w:rsidR="00BF2626" w:rsidRPr="00DE2653" w:rsidRDefault="00BF2626">
            <w:pPr>
              <w:spacing w:before="5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5EBE021C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red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Nurse, Acti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 xml:space="preserve">g Chief 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urse/Cli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n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ical Staff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 xml:space="preserve">Nurse, 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nfection</w:t>
            </w:r>
          </w:p>
          <w:p w14:paraId="3A63D632" w14:textId="77777777" w:rsidR="00BF2626" w:rsidRPr="00DE2653" w:rsidRDefault="00F34210">
            <w:pPr>
              <w:spacing w:line="280" w:lineRule="exact"/>
              <w:ind w:left="141" w:right="-23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Contro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/Pu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b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 He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h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4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2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5</w:t>
            </w:r>
            <w:r w:rsidRPr="00DE2653">
              <w:rPr>
                <w:rFonts w:asciiTheme="majorHAnsi" w:hAnsiTheme="majorHAnsi"/>
                <w:position w:val="11"/>
                <w:sz w:val="16"/>
                <w:szCs w:val="16"/>
              </w:rPr>
              <w:t>th</w:t>
            </w:r>
            <w:r w:rsidRPr="00DE2653">
              <w:rPr>
                <w:rFonts w:asciiTheme="majorHAnsi" w:hAnsiTheme="majorHAnsi"/>
                <w:spacing w:val="20"/>
                <w:position w:val="11"/>
                <w:sz w:val="16"/>
                <w:szCs w:val="16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Med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Flight, Uni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 xml:space="preserve">ed States 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ir Force, Izmir Air</w:t>
            </w:r>
          </w:p>
        </w:tc>
      </w:tr>
      <w:tr w:rsidR="00DE2653" w:rsidRPr="00DE2653" w14:paraId="2076ED93" w14:textId="77777777">
        <w:trPr>
          <w:trHeight w:hRule="exact" w:val="414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2E01949D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DAF1D76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1209E3DA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Sta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ion, 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u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rkey</w:t>
            </w:r>
          </w:p>
        </w:tc>
      </w:tr>
      <w:tr w:rsidR="00DE2653" w:rsidRPr="00DE2653" w14:paraId="56411750" w14:textId="77777777">
        <w:trPr>
          <w:trHeight w:hRule="exact" w:val="482"/>
        </w:trPr>
        <w:tc>
          <w:tcPr>
            <w:tcW w:w="310" w:type="dxa"/>
            <w:vMerge/>
            <w:tcBorders>
              <w:left w:val="nil"/>
              <w:right w:val="nil"/>
            </w:tcBorders>
          </w:tcPr>
          <w:p w14:paraId="0D84EFE8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3FF4400B" w14:textId="77777777" w:rsidR="00BF2626" w:rsidRPr="00DE2653" w:rsidRDefault="00BF2626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1849B8A5" w14:textId="77777777" w:rsidR="00BF2626" w:rsidRPr="00DE2653" w:rsidRDefault="00F34210">
            <w:pPr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1996-1997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5F3D52D4" w14:textId="77777777" w:rsidR="00BF2626" w:rsidRPr="00DE2653" w:rsidRDefault="00BF2626">
            <w:pPr>
              <w:spacing w:before="4" w:line="120" w:lineRule="exact"/>
              <w:rPr>
                <w:rFonts w:asciiTheme="majorHAnsi" w:hAnsiTheme="majorHAnsi"/>
                <w:sz w:val="12"/>
                <w:szCs w:val="12"/>
              </w:rPr>
            </w:pPr>
          </w:p>
          <w:p w14:paraId="4E9F7465" w14:textId="77777777" w:rsidR="00BF2626" w:rsidRPr="00DE2653" w:rsidRDefault="00F34210">
            <w:pPr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Iz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ir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K-12 School Nurse, Iz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, Turkey</w:t>
            </w:r>
          </w:p>
        </w:tc>
      </w:tr>
      <w:tr w:rsidR="00DE2653" w:rsidRPr="00DE2653" w14:paraId="66D8CD6B" w14:textId="77777777">
        <w:trPr>
          <w:trHeight w:hRule="exact" w:val="621"/>
        </w:trPr>
        <w:tc>
          <w:tcPr>
            <w:tcW w:w="310" w:type="dxa"/>
            <w:vMerge/>
            <w:tcBorders>
              <w:left w:val="nil"/>
              <w:bottom w:val="nil"/>
              <w:right w:val="nil"/>
            </w:tcBorders>
          </w:tcPr>
          <w:p w14:paraId="1A2842FD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159E9F1B" w14:textId="77777777" w:rsidR="00BF2626" w:rsidRPr="00DE2653" w:rsidRDefault="00F34210">
            <w:pPr>
              <w:spacing w:before="56"/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1994-1996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014A9552" w14:textId="77777777" w:rsidR="00BF2626" w:rsidRPr="00DE2653" w:rsidRDefault="00F34210">
            <w:pPr>
              <w:spacing w:before="56"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Regis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red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Nurse, Medica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l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-Sur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g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ical/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P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ost Anest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h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es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a Ca</w:t>
            </w:r>
            <w:r w:rsidRPr="00DE2653">
              <w:rPr>
                <w:rFonts w:asciiTheme="majorHAnsi" w:hAnsiTheme="majorHAnsi"/>
                <w:spacing w:val="-1"/>
                <w:position w:val="-1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 xml:space="preserve"> Unit</w:t>
            </w:r>
            <w:r w:rsidRPr="00DE2653">
              <w:rPr>
                <w:rFonts w:asciiTheme="majorHAnsi" w:hAnsiTheme="majorHAnsi"/>
                <w:spacing w:val="1"/>
                <w:position w:val="-1"/>
                <w:sz w:val="24"/>
                <w:szCs w:val="24"/>
              </w:rPr>
              <w:t>/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pacing w:val="-2"/>
                <w:position w:val="-1"/>
                <w:sz w:val="24"/>
                <w:szCs w:val="24"/>
              </w:rPr>
              <w:t>m</w:t>
            </w:r>
            <w:r w:rsidRPr="00DE2653">
              <w:rPr>
                <w:rFonts w:asciiTheme="majorHAnsi" w:hAnsiTheme="majorHAnsi"/>
                <w:position w:val="-1"/>
                <w:sz w:val="24"/>
                <w:szCs w:val="24"/>
              </w:rPr>
              <w:t>ergency</w:t>
            </w:r>
          </w:p>
          <w:p w14:paraId="254F1B58" w14:textId="77777777" w:rsidR="00BF2626" w:rsidRPr="00DE2653" w:rsidRDefault="00F34210">
            <w:pPr>
              <w:spacing w:line="28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Nurse, 75</w:t>
            </w:r>
            <w:r w:rsidRPr="00DE2653">
              <w:rPr>
                <w:rFonts w:asciiTheme="majorHAnsi" w:hAnsiTheme="majorHAnsi"/>
                <w:position w:val="11"/>
                <w:sz w:val="16"/>
                <w:szCs w:val="16"/>
              </w:rPr>
              <w:t>th</w:t>
            </w:r>
            <w:r w:rsidRPr="00DE2653">
              <w:rPr>
                <w:rFonts w:asciiTheme="majorHAnsi" w:hAnsiTheme="majorHAnsi"/>
                <w:spacing w:val="18"/>
                <w:position w:val="11"/>
                <w:sz w:val="16"/>
                <w:szCs w:val="16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Med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c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l Gr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up, United Sta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t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e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s Air Force, Hill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A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</w:t>
            </w:r>
            <w:r w:rsidRPr="00DE2653">
              <w:rPr>
                <w:rFonts w:asciiTheme="majorHAnsi" w:hAnsiTheme="majorHAnsi"/>
                <w:spacing w:val="-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F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>o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rce</w:t>
            </w:r>
            <w:r w:rsidRPr="00DE2653">
              <w:rPr>
                <w:rFonts w:asciiTheme="majorHAnsi" w:hAnsiTheme="majorHAnsi"/>
                <w:spacing w:val="1"/>
                <w:sz w:val="24"/>
                <w:szCs w:val="24"/>
              </w:rPr>
              <w:t xml:space="preserve"> </w:t>
            </w:r>
            <w:r w:rsidRPr="00DE2653">
              <w:rPr>
                <w:rFonts w:asciiTheme="majorHAnsi" w:hAnsiTheme="majorHAnsi"/>
                <w:sz w:val="24"/>
                <w:szCs w:val="24"/>
              </w:rPr>
              <w:t>Base,</w:t>
            </w:r>
          </w:p>
        </w:tc>
      </w:tr>
      <w:tr w:rsidR="00DE2653" w:rsidRPr="00DE2653" w14:paraId="53979AC9" w14:textId="77777777">
        <w:trPr>
          <w:trHeight w:hRule="exact" w:val="377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264D6E08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0382F723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524F9F1A" w14:textId="77777777" w:rsidR="00BF2626" w:rsidRPr="00DE2653" w:rsidRDefault="00F34210">
            <w:pPr>
              <w:spacing w:line="260" w:lineRule="exact"/>
              <w:ind w:left="141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sz w:val="24"/>
                <w:szCs w:val="24"/>
              </w:rPr>
              <w:t>Utah</w:t>
            </w:r>
          </w:p>
        </w:tc>
      </w:tr>
      <w:tr w:rsidR="00DE2653" w:rsidRPr="00DE2653" w14:paraId="118424F6" w14:textId="77777777">
        <w:trPr>
          <w:trHeight w:hRule="exact" w:val="393"/>
        </w:trPr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</w:tcPr>
          <w:p w14:paraId="7A19F1E6" w14:textId="77777777" w:rsidR="00BF2626" w:rsidRPr="00DE2653" w:rsidRDefault="00F34210">
            <w:pPr>
              <w:spacing w:before="88"/>
              <w:ind w:left="4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b/>
                <w:sz w:val="24"/>
                <w:szCs w:val="24"/>
              </w:rPr>
              <w:t>2.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</w:tcPr>
          <w:p w14:paraId="5061FF70" w14:textId="77777777" w:rsidR="00BF2626" w:rsidRPr="00DE2653" w:rsidRDefault="00F34210">
            <w:pPr>
              <w:spacing w:before="88"/>
              <w:ind w:left="90"/>
              <w:rPr>
                <w:rFonts w:asciiTheme="majorHAnsi" w:hAnsiTheme="majorHAnsi"/>
                <w:sz w:val="24"/>
                <w:szCs w:val="24"/>
              </w:rPr>
            </w:pPr>
            <w:r w:rsidRPr="00DE2653">
              <w:rPr>
                <w:rFonts w:asciiTheme="majorHAnsi" w:hAnsiTheme="majorHAnsi"/>
                <w:b/>
                <w:sz w:val="24"/>
                <w:szCs w:val="24"/>
              </w:rPr>
              <w:t>Cit</w:t>
            </w:r>
            <w:r w:rsidRPr="00DE2653">
              <w:rPr>
                <w:rFonts w:asciiTheme="majorHAnsi" w:hAnsiTheme="majorHAnsi"/>
                <w:b/>
                <w:spacing w:val="1"/>
                <w:sz w:val="24"/>
                <w:szCs w:val="24"/>
              </w:rPr>
              <w:t>i</w:t>
            </w:r>
            <w:r w:rsidRPr="00DE2653">
              <w:rPr>
                <w:rFonts w:asciiTheme="majorHAnsi" w:hAnsiTheme="majorHAnsi"/>
                <w:b/>
                <w:spacing w:val="-2"/>
                <w:sz w:val="24"/>
                <w:szCs w:val="24"/>
              </w:rPr>
              <w:t>z</w:t>
            </w:r>
            <w:r w:rsidRPr="00DE2653">
              <w:rPr>
                <w:rFonts w:asciiTheme="majorHAnsi" w:hAnsiTheme="majorHAnsi"/>
                <w:b/>
                <w:sz w:val="24"/>
                <w:szCs w:val="24"/>
              </w:rPr>
              <w:t>enship</w:t>
            </w:r>
          </w:p>
        </w:tc>
        <w:tc>
          <w:tcPr>
            <w:tcW w:w="7730" w:type="dxa"/>
            <w:tcBorders>
              <w:top w:val="nil"/>
              <w:left w:val="nil"/>
              <w:bottom w:val="nil"/>
              <w:right w:val="nil"/>
            </w:tcBorders>
          </w:tcPr>
          <w:p w14:paraId="5A914154" w14:textId="77777777" w:rsidR="00BF2626" w:rsidRPr="00DE2653" w:rsidRDefault="00BF2626">
            <w:pPr>
              <w:rPr>
                <w:rFonts w:asciiTheme="majorHAnsi" w:hAnsiTheme="majorHAnsi"/>
              </w:rPr>
            </w:pPr>
          </w:p>
        </w:tc>
      </w:tr>
    </w:tbl>
    <w:p w14:paraId="158AA4FF" w14:textId="77777777" w:rsidR="00BF2626" w:rsidRPr="00DE2653" w:rsidRDefault="00F34210">
      <w:pPr>
        <w:spacing w:line="240" w:lineRule="exact"/>
        <w:ind w:left="8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A. </w:t>
      </w:r>
      <w:r w:rsidRPr="00DE265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College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Ser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ice</w:t>
      </w:r>
    </w:p>
    <w:p w14:paraId="02E883E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D184640" w14:textId="77777777" w:rsidR="00BF2626" w:rsidRPr="00DE2653" w:rsidRDefault="00F34210">
      <w:pPr>
        <w:ind w:left="8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Scholarly 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orks and Contr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b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to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the Di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ip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e C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–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</w:p>
    <w:p w14:paraId="174BD43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31990C8" w14:textId="77777777" w:rsidR="00BF2626" w:rsidRPr="00DE2653" w:rsidRDefault="00F34210">
      <w:pPr>
        <w:ind w:left="8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Global</w:t>
      </w:r>
      <w:r w:rsidRPr="00DE2653">
        <w:rPr>
          <w:rFonts w:asciiTheme="majorHAnsi" w:hAnsiTheme="majorHAnsi"/>
          <w:spacing w:val="1"/>
          <w:sz w:val="24"/>
          <w:szCs w:val="24"/>
        </w:rPr>
        <w:t>/</w:t>
      </w:r>
      <w:r w:rsidRPr="00DE2653">
        <w:rPr>
          <w:rFonts w:asciiTheme="majorHAnsi" w:hAnsiTheme="majorHAnsi"/>
          <w:sz w:val="24"/>
          <w:szCs w:val="24"/>
        </w:rPr>
        <w:t>Pub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ic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th C</w:t>
      </w:r>
      <w:r w:rsidRPr="00DE2653">
        <w:rPr>
          <w:rFonts w:asciiTheme="majorHAnsi" w:hAnsiTheme="majorHAnsi"/>
          <w:spacing w:val="-1"/>
          <w:sz w:val="24"/>
          <w:szCs w:val="24"/>
        </w:rPr>
        <w:t>omm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–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</w:t>
      </w:r>
    </w:p>
    <w:p w14:paraId="16D42F1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51F1E14" w14:textId="77777777" w:rsidR="00BF2626" w:rsidRPr="00DE2653" w:rsidRDefault="00F34210">
      <w:pPr>
        <w:ind w:left="8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2012-2014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Facul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De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elop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ent 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ouncil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–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ember</w:t>
      </w:r>
    </w:p>
    <w:p w14:paraId="75D1E33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006C226" w14:textId="77777777" w:rsidR="00BF2626" w:rsidRPr="00DE2653" w:rsidRDefault="00F34210">
      <w:pPr>
        <w:ind w:left="8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2012-2014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Le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 Cent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 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xpans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Steering Com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–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</w:t>
      </w:r>
    </w:p>
    <w:p w14:paraId="6E52E75F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D8310DC" w14:textId="77777777" w:rsidR="00BF2626" w:rsidRPr="00DE2653" w:rsidRDefault="00F34210">
      <w:pPr>
        <w:ind w:left="8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2011-2013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Facul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Ad</w:t>
      </w:r>
      <w:r w:rsidRPr="00DE2653">
        <w:rPr>
          <w:rFonts w:asciiTheme="majorHAnsi" w:hAnsiTheme="majorHAnsi"/>
          <w:spacing w:val="-2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iso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s, Stu</w:t>
      </w:r>
      <w:r w:rsidRPr="00DE2653">
        <w:rPr>
          <w:rFonts w:asciiTheme="majorHAnsi" w:hAnsiTheme="majorHAnsi"/>
          <w:spacing w:val="-1"/>
          <w:sz w:val="24"/>
          <w:szCs w:val="24"/>
        </w:rPr>
        <w:t>de</w:t>
      </w:r>
      <w:r w:rsidRPr="00DE2653">
        <w:rPr>
          <w:rFonts w:asciiTheme="majorHAnsi" w:hAnsiTheme="majorHAnsi"/>
          <w:sz w:val="24"/>
          <w:szCs w:val="24"/>
        </w:rPr>
        <w:t xml:space="preserve">nt Nurses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</w:p>
    <w:p w14:paraId="282AB0C0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8CB6DBA" w14:textId="77777777" w:rsidR="00BF2626" w:rsidRPr="00DE2653" w:rsidRDefault="00F34210">
      <w:pPr>
        <w:ind w:left="86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00" w:bottom="280" w:left="130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 xml:space="preserve">2011-2013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Student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fa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rs Co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–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</w:p>
    <w:p w14:paraId="7F3D1FFB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700CEDA" w14:textId="77777777" w:rsidR="00BF2626" w:rsidRPr="00DE2653" w:rsidRDefault="00BF2626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250C65FA" w14:textId="77777777" w:rsidR="00BF2626" w:rsidRPr="00DE2653" w:rsidRDefault="00F34210">
      <w:pPr>
        <w:spacing w:before="29"/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2011-2012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nal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ffai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 Co</w:t>
      </w:r>
      <w:r w:rsidRPr="00DE2653">
        <w:rPr>
          <w:rFonts w:asciiTheme="majorHAnsi" w:hAnsiTheme="majorHAnsi"/>
          <w:spacing w:val="-1"/>
          <w:sz w:val="24"/>
          <w:szCs w:val="24"/>
        </w:rPr>
        <w:t>mm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–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</w:t>
      </w:r>
    </w:p>
    <w:p w14:paraId="67B0E70F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89D0FFB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2011-2012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College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 6</w:t>
      </w:r>
      <w:r w:rsidRPr="00DE2653">
        <w:rPr>
          <w:rFonts w:asciiTheme="majorHAnsi" w:hAnsiTheme="majorHAnsi"/>
          <w:spacing w:val="1"/>
          <w:sz w:val="24"/>
          <w:szCs w:val="24"/>
        </w:rPr>
        <w:t>0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18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Anniversary Plann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, Al</w:t>
      </w:r>
      <w:r w:rsidRPr="00DE2653">
        <w:rPr>
          <w:rFonts w:asciiTheme="majorHAnsi" w:hAnsiTheme="majorHAnsi"/>
          <w:spacing w:val="1"/>
          <w:sz w:val="24"/>
          <w:szCs w:val="24"/>
        </w:rPr>
        <w:t>u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ni Tours</w:t>
      </w:r>
    </w:p>
    <w:p w14:paraId="0C7AC862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D6613EB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Peer Revie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er, Brigham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Young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 College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Men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ored</w:t>
      </w:r>
    </w:p>
    <w:p w14:paraId="301700AE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Environ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Grant Pro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osa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s</w:t>
      </w:r>
    </w:p>
    <w:p w14:paraId="7D81D2AC" w14:textId="77777777" w:rsidR="00BF2626" w:rsidRPr="00DE2653" w:rsidRDefault="00BF2626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787C0AEA" w14:textId="77777777" w:rsidR="00BF2626" w:rsidRPr="00DE2653" w:rsidRDefault="00F34210">
      <w:pPr>
        <w:ind w:left="820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spacing w:val="1"/>
          <w:sz w:val="22"/>
          <w:szCs w:val="22"/>
        </w:rPr>
        <w:t>201</w:t>
      </w:r>
      <w:r w:rsidRPr="00DE2653">
        <w:rPr>
          <w:rFonts w:asciiTheme="majorHAnsi" w:hAnsiTheme="majorHAnsi"/>
          <w:sz w:val="22"/>
          <w:szCs w:val="22"/>
        </w:rPr>
        <w:t xml:space="preserve">0                 </w:t>
      </w:r>
      <w:r w:rsidRPr="00DE2653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-h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st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f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r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tah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State S</w:t>
      </w:r>
      <w:r w:rsidRPr="00DE2653">
        <w:rPr>
          <w:rFonts w:asciiTheme="majorHAnsi" w:hAnsiTheme="majorHAnsi"/>
          <w:spacing w:val="2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mulati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n</w:t>
      </w:r>
      <w:r w:rsidRPr="00DE26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Us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rs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Group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B</w:t>
      </w:r>
      <w:r w:rsidRPr="00DE2653">
        <w:rPr>
          <w:rFonts w:asciiTheme="majorHAnsi" w:hAnsiTheme="majorHAnsi"/>
          <w:spacing w:val="2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-annual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traini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s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inar</w:t>
      </w:r>
    </w:p>
    <w:p w14:paraId="49BBABB8" w14:textId="77777777" w:rsidR="00BF2626" w:rsidRPr="00DE2653" w:rsidRDefault="00BF2626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3FB77D4C" w14:textId="77777777" w:rsidR="00BF2626" w:rsidRPr="00DE2653" w:rsidRDefault="00F34210">
      <w:pPr>
        <w:ind w:left="820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spacing w:val="1"/>
          <w:sz w:val="22"/>
          <w:szCs w:val="22"/>
        </w:rPr>
        <w:t>201</w:t>
      </w:r>
      <w:r w:rsidRPr="00DE2653">
        <w:rPr>
          <w:rFonts w:asciiTheme="majorHAnsi" w:hAnsiTheme="majorHAnsi"/>
          <w:sz w:val="22"/>
          <w:szCs w:val="22"/>
        </w:rPr>
        <w:t xml:space="preserve">0                 </w:t>
      </w:r>
      <w:r w:rsidRPr="00DE2653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Faculty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Affairs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</w:t>
      </w:r>
      <w:r w:rsidRPr="00DE2653">
        <w:rPr>
          <w:rFonts w:asciiTheme="majorHAnsi" w:hAnsiTheme="majorHAnsi"/>
          <w:spacing w:val="2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m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it</w:t>
      </w:r>
      <w:r w:rsidRPr="00DE2653">
        <w:rPr>
          <w:rFonts w:asciiTheme="majorHAnsi" w:hAnsiTheme="majorHAnsi"/>
          <w:spacing w:val="2"/>
          <w:sz w:val="22"/>
          <w:szCs w:val="22"/>
        </w:rPr>
        <w:t>t</w:t>
      </w:r>
      <w:r w:rsidRPr="00DE2653">
        <w:rPr>
          <w:rFonts w:asciiTheme="majorHAnsi" w:hAnsiTheme="majorHAnsi"/>
          <w:sz w:val="22"/>
          <w:szCs w:val="22"/>
        </w:rPr>
        <w:t>ee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me</w:t>
      </w:r>
      <w:r w:rsidRPr="00DE2653">
        <w:rPr>
          <w:rFonts w:asciiTheme="majorHAnsi" w:hAnsiTheme="majorHAnsi"/>
          <w:spacing w:val="-1"/>
          <w:sz w:val="22"/>
          <w:szCs w:val="22"/>
        </w:rPr>
        <w:t>m</w:t>
      </w:r>
      <w:r w:rsidRPr="00DE2653">
        <w:rPr>
          <w:rFonts w:asciiTheme="majorHAnsi" w:hAnsiTheme="majorHAnsi"/>
          <w:spacing w:val="2"/>
          <w:sz w:val="22"/>
          <w:szCs w:val="22"/>
        </w:rPr>
        <w:t>b</w:t>
      </w:r>
      <w:r w:rsidRPr="00DE2653">
        <w:rPr>
          <w:rFonts w:asciiTheme="majorHAnsi" w:hAnsiTheme="majorHAnsi"/>
          <w:sz w:val="22"/>
          <w:szCs w:val="22"/>
        </w:rPr>
        <w:t>er,</w:t>
      </w:r>
      <w:r w:rsidRPr="00DE26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Bri</w:t>
      </w:r>
      <w:r w:rsidRPr="00DE2653">
        <w:rPr>
          <w:rFonts w:asciiTheme="majorHAnsi" w:hAnsiTheme="majorHAnsi"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sz w:val="22"/>
          <w:szCs w:val="22"/>
        </w:rPr>
        <w:t>h</w:t>
      </w:r>
      <w:r w:rsidRPr="00DE2653">
        <w:rPr>
          <w:rFonts w:asciiTheme="majorHAnsi" w:hAnsiTheme="majorHAnsi"/>
          <w:spacing w:val="1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m</w:t>
      </w:r>
      <w:r w:rsidRPr="00DE26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You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Uni</w:t>
      </w:r>
      <w:r w:rsidRPr="00DE2653">
        <w:rPr>
          <w:rFonts w:asciiTheme="majorHAnsi" w:hAnsiTheme="majorHAnsi"/>
          <w:spacing w:val="1"/>
          <w:sz w:val="22"/>
          <w:szCs w:val="22"/>
        </w:rPr>
        <w:t>v</w:t>
      </w:r>
      <w:r w:rsidRPr="00DE2653">
        <w:rPr>
          <w:rFonts w:asciiTheme="majorHAnsi" w:hAnsiTheme="majorHAnsi"/>
          <w:sz w:val="22"/>
          <w:szCs w:val="22"/>
        </w:rPr>
        <w:t>ersity</w:t>
      </w:r>
    </w:p>
    <w:p w14:paraId="7D4EA313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4CD3014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5E48729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B. </w:t>
      </w:r>
      <w:r w:rsidRPr="00DE2653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Professional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ervice</w:t>
      </w:r>
    </w:p>
    <w:p w14:paraId="3B221A9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66305DF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Foundat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for Intens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Rehabi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ita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 and St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k</w:t>
      </w:r>
      <w:r w:rsidRPr="00DE2653">
        <w:rPr>
          <w:rFonts w:asciiTheme="majorHAnsi" w:hAnsiTheme="majorHAnsi"/>
          <w:sz w:val="24"/>
          <w:szCs w:val="24"/>
        </w:rPr>
        <w:t>e Therapy</w:t>
      </w:r>
    </w:p>
    <w:p w14:paraId="3FE50EE2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(FIR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T), boa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d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>er</w:t>
      </w:r>
    </w:p>
    <w:p w14:paraId="5178C9E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1E62F35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2013-2015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Des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gn Te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 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skforce, Society 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or S</w:t>
      </w:r>
      <w:r w:rsidRPr="00DE2653">
        <w:rPr>
          <w:rFonts w:asciiTheme="majorHAnsi" w:hAnsiTheme="majorHAnsi"/>
          <w:spacing w:val="2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 in</w:t>
      </w:r>
    </w:p>
    <w:p w14:paraId="16ADD601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Heal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re (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)</w:t>
      </w:r>
    </w:p>
    <w:p w14:paraId="25F79E5C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2782F987" w14:textId="77777777" w:rsidR="00BF2626" w:rsidRPr="00DE2653" w:rsidRDefault="00F34210">
      <w:pPr>
        <w:spacing w:line="276" w:lineRule="auto"/>
        <w:ind w:left="2260" w:right="1020" w:hanging="1440"/>
        <w:jc w:val="both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2012-Prese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Program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</w:t>
      </w:r>
      <w:r w:rsidRPr="00DE2653">
        <w:rPr>
          <w:rFonts w:asciiTheme="majorHAnsi" w:hAnsiTheme="majorHAnsi"/>
          <w:spacing w:val="-1"/>
          <w:sz w:val="24"/>
          <w:szCs w:val="24"/>
        </w:rPr>
        <w:t>mm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and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 Pl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nning C</w:t>
      </w:r>
      <w:r w:rsidRPr="00DE2653">
        <w:rPr>
          <w:rFonts w:asciiTheme="majorHAnsi" w:hAnsiTheme="majorHAnsi"/>
          <w:spacing w:val="-1"/>
          <w:sz w:val="24"/>
          <w:szCs w:val="24"/>
        </w:rPr>
        <w:t>omm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tee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for the for the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ernation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Nu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sing Asso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iation for Cli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 Learning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L)</w:t>
      </w:r>
    </w:p>
    <w:p w14:paraId="66AB7C2B" w14:textId="77777777" w:rsidR="00BF2626" w:rsidRPr="00DE2653" w:rsidRDefault="00BF2626">
      <w:pPr>
        <w:spacing w:before="1" w:line="200" w:lineRule="exact"/>
        <w:rPr>
          <w:rFonts w:asciiTheme="majorHAnsi" w:hAnsiTheme="majorHAnsi"/>
        </w:rPr>
      </w:pPr>
    </w:p>
    <w:p w14:paraId="5BC76C70" w14:textId="77777777" w:rsidR="00BF2626" w:rsidRPr="00DE2653" w:rsidRDefault="00F34210">
      <w:pPr>
        <w:tabs>
          <w:tab w:val="left" w:pos="2260"/>
        </w:tabs>
        <w:spacing w:line="275" w:lineRule="auto"/>
        <w:ind w:left="2260" w:right="1606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2011</w:t>
      </w:r>
      <w:r w:rsidRPr="00DE2653">
        <w:rPr>
          <w:rFonts w:asciiTheme="majorHAnsi" w:hAnsiTheme="majorHAnsi"/>
          <w:sz w:val="24"/>
          <w:szCs w:val="24"/>
        </w:rPr>
        <w:tab/>
        <w:t>Utah Soci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ty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for Per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-</w:t>
      </w:r>
      <w:r w:rsidRPr="00DE2653">
        <w:rPr>
          <w:rFonts w:asciiTheme="majorHAnsi" w:hAnsiTheme="majorHAnsi"/>
          <w:spacing w:val="-2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nes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he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 Nurs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 (US</w:t>
      </w:r>
      <w:r w:rsidRPr="00DE2653">
        <w:rPr>
          <w:rFonts w:asciiTheme="majorHAnsi" w:hAnsiTheme="majorHAnsi"/>
          <w:spacing w:val="-2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), board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</w:t>
      </w:r>
    </w:p>
    <w:p w14:paraId="0C97F755" w14:textId="77777777" w:rsidR="00BF2626" w:rsidRPr="00DE2653" w:rsidRDefault="00BF2626">
      <w:pPr>
        <w:spacing w:before="2" w:line="200" w:lineRule="exact"/>
        <w:rPr>
          <w:rFonts w:asciiTheme="majorHAnsi" w:hAnsiTheme="majorHAnsi"/>
        </w:rPr>
      </w:pPr>
    </w:p>
    <w:p w14:paraId="3CF827E9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2009                Program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viewe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ulation Res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urce and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Inno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 Ce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ter</w:t>
      </w:r>
    </w:p>
    <w:p w14:paraId="171FD9AF" w14:textId="77777777" w:rsidR="00BF2626" w:rsidRPr="00DE2653" w:rsidRDefault="00F34210">
      <w:pPr>
        <w:spacing w:before="42"/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(SIR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 xml:space="preserve">), </w:t>
      </w:r>
      <w:r w:rsidRPr="00DE2653">
        <w:rPr>
          <w:rFonts w:asciiTheme="majorHAnsi" w:hAnsiTheme="majorHAnsi"/>
          <w:sz w:val="24"/>
          <w:szCs w:val="24"/>
        </w:rPr>
        <w:t>Nati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nal League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for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</w:t>
      </w:r>
    </w:p>
    <w:p w14:paraId="3BEEBF5A" w14:textId="77777777" w:rsidR="00BF2626" w:rsidRPr="00DE2653" w:rsidRDefault="00BF2626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512FC30D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C. </w:t>
      </w:r>
      <w:r w:rsidRPr="00DE2653">
        <w:rPr>
          <w:rFonts w:asciiTheme="majorHAnsi" w:hAnsiTheme="majorHAnsi"/>
          <w:spacing w:val="2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</w:t>
      </w:r>
      <w:r w:rsidRPr="00DE2653">
        <w:rPr>
          <w:rFonts w:asciiTheme="majorHAnsi" w:hAnsiTheme="majorHAnsi"/>
          <w:spacing w:val="-1"/>
          <w:sz w:val="24"/>
          <w:szCs w:val="24"/>
        </w:rPr>
        <w:t>mm</w:t>
      </w:r>
      <w:r w:rsidRPr="00DE2653">
        <w:rPr>
          <w:rFonts w:asciiTheme="majorHAnsi" w:hAnsiTheme="majorHAnsi"/>
          <w:sz w:val="24"/>
          <w:szCs w:val="24"/>
        </w:rPr>
        <w:t>uni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Serv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ce</w:t>
      </w:r>
    </w:p>
    <w:p w14:paraId="305A9E0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F6CE68F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Volunteer </w:t>
      </w:r>
      <w:r w:rsidRPr="00DE2653">
        <w:rPr>
          <w:rFonts w:asciiTheme="majorHAnsi" w:hAnsiTheme="majorHAnsi"/>
          <w:spacing w:val="-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egi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tered N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rse, Utah C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unty Uni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W</w:t>
      </w:r>
      <w:r w:rsidRPr="00DE2653">
        <w:rPr>
          <w:rFonts w:asciiTheme="majorHAnsi" w:hAnsiTheme="majorHAnsi"/>
          <w:sz w:val="24"/>
          <w:szCs w:val="24"/>
        </w:rPr>
        <w:t>ay Volunteer</w:t>
      </w:r>
    </w:p>
    <w:p w14:paraId="2FD5AD07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Clin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c, Pro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o, UT</w:t>
      </w:r>
    </w:p>
    <w:p w14:paraId="335BBE69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1A485F4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2013-Prese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Volunteer </w:t>
      </w:r>
      <w:r w:rsidRPr="00DE2653">
        <w:rPr>
          <w:rFonts w:asciiTheme="majorHAnsi" w:hAnsiTheme="majorHAnsi"/>
          <w:spacing w:val="-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egi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tered N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rse, Food 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d Care Coalit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on, Provo,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</w:t>
      </w:r>
    </w:p>
    <w:p w14:paraId="7FB3CA3D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F6275E1" w14:textId="77777777" w:rsidR="00BF2626" w:rsidRPr="00DE2653" w:rsidRDefault="00F34210">
      <w:pPr>
        <w:ind w:left="817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</w:t>
      </w:r>
      <w:r w:rsidRPr="00DE2653">
        <w:rPr>
          <w:rFonts w:asciiTheme="majorHAnsi" w:hAnsiTheme="majorHAnsi"/>
          <w:spacing w:val="-1"/>
          <w:sz w:val="24"/>
          <w:szCs w:val="24"/>
        </w:rPr>
        <w:t>7</w:t>
      </w:r>
      <w:r w:rsidRPr="00DE2653">
        <w:rPr>
          <w:rFonts w:asciiTheme="majorHAnsi" w:hAnsiTheme="majorHAnsi"/>
          <w:sz w:val="24"/>
          <w:szCs w:val="24"/>
        </w:rPr>
        <w:t>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8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Volunteer 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st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u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A</w:t>
      </w:r>
      <w:r w:rsidRPr="00DE2653">
        <w:rPr>
          <w:rFonts w:asciiTheme="majorHAnsi" w:hAnsiTheme="majorHAnsi"/>
          <w:spacing w:val="-2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vanced Ca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iac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Life Su</w:t>
      </w:r>
      <w:r w:rsidRPr="00DE2653">
        <w:rPr>
          <w:rFonts w:asciiTheme="majorHAnsi" w:hAnsiTheme="majorHAnsi"/>
          <w:spacing w:val="-2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por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Bas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Life</w:t>
      </w:r>
    </w:p>
    <w:p w14:paraId="6F510BFB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Support, Education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Tra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ning,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panogos Region, Or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, Utah</w:t>
      </w:r>
    </w:p>
    <w:p w14:paraId="134594D2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F6B00D9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2010, June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Volunteer </w:t>
      </w:r>
      <w:r w:rsidRPr="00DE2653">
        <w:rPr>
          <w:rFonts w:asciiTheme="majorHAnsi" w:hAnsiTheme="majorHAnsi"/>
          <w:spacing w:val="-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egi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tered N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rse, Haiti, Healing Han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s for Haiti</w:t>
      </w:r>
    </w:p>
    <w:p w14:paraId="770C666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1C0D0FD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2006-2012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Adult Card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ac Life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upport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(AC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S), Pediatric 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 xml:space="preserve">e </w:t>
      </w:r>
      <w:r w:rsidRPr="00DE2653">
        <w:rPr>
          <w:rFonts w:asciiTheme="majorHAnsi" w:hAnsiTheme="majorHAnsi"/>
          <w:sz w:val="24"/>
          <w:szCs w:val="24"/>
        </w:rPr>
        <w:t>Support</w:t>
      </w:r>
    </w:p>
    <w:p w14:paraId="4D1E387A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>(PAL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)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nstructo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anogos Regional Hospit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</w:t>
      </w:r>
    </w:p>
    <w:p w14:paraId="1B696D80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369A7E6C" w14:textId="77777777" w:rsidR="00BF2626" w:rsidRPr="00DE2653" w:rsidRDefault="00BF2626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5FF0D48B" w14:textId="77777777" w:rsidR="00BF2626" w:rsidRPr="00DE2653" w:rsidRDefault="00F34210">
      <w:pPr>
        <w:spacing w:before="29"/>
        <w:ind w:left="2260" w:right="1166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2003-2005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Expedi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</w:t>
      </w:r>
      <w:r w:rsidRPr="00DE2653">
        <w:rPr>
          <w:rFonts w:asciiTheme="majorHAnsi" w:hAnsiTheme="majorHAnsi"/>
          <w:spacing w:val="-1"/>
          <w:sz w:val="24"/>
          <w:szCs w:val="24"/>
        </w:rPr>
        <w:t>na</w:t>
      </w:r>
      <w:r w:rsidRPr="00DE2653">
        <w:rPr>
          <w:rFonts w:asciiTheme="majorHAnsi" w:hAnsiTheme="majorHAnsi"/>
          <w:sz w:val="24"/>
          <w:szCs w:val="24"/>
        </w:rPr>
        <w:t>ry Medical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ergen</w:t>
      </w:r>
      <w:r w:rsidRPr="00DE2653">
        <w:rPr>
          <w:rFonts w:asciiTheme="majorHAnsi" w:hAnsiTheme="majorHAnsi"/>
          <w:spacing w:val="2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y Deploy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Serv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ces (EMEDS)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</w:t>
      </w:r>
      <w:r w:rsidRPr="00DE2653">
        <w:rPr>
          <w:rFonts w:asciiTheme="majorHAnsi" w:hAnsiTheme="majorHAnsi"/>
          <w:spacing w:val="1"/>
          <w:sz w:val="24"/>
          <w:szCs w:val="24"/>
        </w:rPr>
        <w:t>/</w:t>
      </w:r>
      <w:r w:rsidRPr="00DE2653">
        <w:rPr>
          <w:rFonts w:asciiTheme="majorHAnsi" w:hAnsiTheme="majorHAnsi"/>
          <w:sz w:val="24"/>
          <w:szCs w:val="24"/>
        </w:rPr>
        <w:t>Battlefield 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adin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ss Ov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rsigh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Medical Readine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s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ra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ing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Cen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(MRTC)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Alpena, M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higan</w:t>
      </w:r>
    </w:p>
    <w:p w14:paraId="3516B422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43095BCF" w14:textId="77777777" w:rsidR="00BF2626" w:rsidRPr="00DE2653" w:rsidRDefault="00F34210">
      <w:pPr>
        <w:ind w:left="8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2004-2005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Air National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Guard Medical Contin</w:t>
      </w:r>
      <w:r w:rsidRPr="00DE2653">
        <w:rPr>
          <w:rFonts w:asciiTheme="majorHAnsi" w:hAnsiTheme="majorHAnsi"/>
          <w:spacing w:val="-1"/>
          <w:sz w:val="24"/>
          <w:szCs w:val="24"/>
        </w:rPr>
        <w:t>ua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 Progr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Coordinat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r, </w:t>
      </w:r>
      <w:r w:rsidRPr="00DE2653">
        <w:rPr>
          <w:rFonts w:asciiTheme="majorHAnsi" w:hAnsiTheme="majorHAnsi"/>
          <w:spacing w:val="2"/>
          <w:sz w:val="24"/>
          <w:szCs w:val="24"/>
        </w:rPr>
        <w:t>1</w:t>
      </w:r>
      <w:r w:rsidRPr="00DE2653">
        <w:rPr>
          <w:rFonts w:asciiTheme="majorHAnsi" w:hAnsiTheme="majorHAnsi"/>
          <w:position w:val="11"/>
          <w:sz w:val="16"/>
          <w:szCs w:val="16"/>
        </w:rPr>
        <w:t>st</w:t>
      </w:r>
      <w:r w:rsidRPr="00DE2653">
        <w:rPr>
          <w:rFonts w:asciiTheme="majorHAnsi" w:hAnsiTheme="majorHAnsi"/>
          <w:spacing w:val="19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Air</w:t>
      </w:r>
    </w:p>
    <w:p w14:paraId="5913FDC6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Forc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, O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fice of the Surgeon Gene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l,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ash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ngton D.C.</w:t>
      </w:r>
    </w:p>
    <w:p w14:paraId="6EFB6C2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E70B1C4" w14:textId="77777777" w:rsidR="00BF2626" w:rsidRPr="00DE2653" w:rsidRDefault="00F34210">
      <w:pPr>
        <w:ind w:left="2260" w:right="1014" w:hanging="13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1996-2002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Tra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 t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 T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ain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r, Breast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el</w:t>
      </w:r>
      <w:r w:rsidRPr="00DE2653">
        <w:rPr>
          <w:rFonts w:asciiTheme="majorHAnsi" w:hAnsiTheme="majorHAnsi"/>
          <w:spacing w:val="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-Exa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/Ovarian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ancer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isk, Iz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Turkey and Bitburg Ger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any</w:t>
      </w:r>
    </w:p>
    <w:p w14:paraId="04607C7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493363A" w14:textId="77777777" w:rsidR="00BF2626" w:rsidRPr="00DE2653" w:rsidRDefault="00F34210">
      <w:pPr>
        <w:ind w:left="2260" w:right="916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1994-2006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Various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itary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edic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la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ses for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(CP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, Central 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ascu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ar 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cess Device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, LPN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IV Certifica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ion, New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 Or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tation, etc.), United</w:t>
      </w:r>
      <w:r w:rsidRPr="00DE265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Sta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es A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 Force 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ploye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</w:t>
      </w:r>
    </w:p>
    <w:p w14:paraId="1E93F882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DB157DD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1998-2006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it </w:t>
      </w:r>
      <w:r w:rsidRPr="00DE2653">
        <w:rPr>
          <w:rFonts w:asciiTheme="majorHAnsi" w:hAnsiTheme="majorHAnsi"/>
          <w:spacing w:val="-1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>adge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Counselo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Girl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Scouts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ca</w:t>
      </w:r>
    </w:p>
    <w:p w14:paraId="07847B7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080AD2B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1996-2004</w:t>
      </w:r>
      <w:r w:rsidRPr="00DE2653">
        <w:rPr>
          <w:rFonts w:asciiTheme="majorHAnsi" w:hAnsiTheme="majorHAnsi"/>
          <w:sz w:val="24"/>
          <w:szCs w:val="24"/>
        </w:rPr>
        <w:t xml:space="preserve">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Volunteer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tress Ma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ag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 Educato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Iz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Turkey, Bi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b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rg</w:t>
      </w:r>
    </w:p>
    <w:p w14:paraId="637FFB8C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Ger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any,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V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ndenbe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g </w:t>
      </w:r>
      <w:r w:rsidRPr="00DE2653">
        <w:rPr>
          <w:rFonts w:asciiTheme="majorHAnsi" w:hAnsiTheme="majorHAnsi"/>
          <w:spacing w:val="-2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 xml:space="preserve">A, 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ash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ngton D. C.</w:t>
      </w:r>
    </w:p>
    <w:p w14:paraId="3FE21B27" w14:textId="77777777" w:rsidR="00BF2626" w:rsidRPr="00DE2653" w:rsidRDefault="00BF2626">
      <w:pPr>
        <w:spacing w:before="12" w:line="240" w:lineRule="exact"/>
        <w:rPr>
          <w:rFonts w:asciiTheme="majorHAnsi" w:hAnsiTheme="majorHAnsi"/>
          <w:sz w:val="24"/>
          <w:szCs w:val="24"/>
        </w:rPr>
      </w:pPr>
    </w:p>
    <w:p w14:paraId="60387EAF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1996-2002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en’s </w:t>
      </w:r>
      <w:r w:rsidRPr="00DE2653">
        <w:rPr>
          <w:rFonts w:asciiTheme="majorHAnsi" w:hAnsiTheme="majorHAnsi"/>
          <w:spacing w:val="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th Volun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eer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Instr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cto</w:t>
      </w:r>
      <w:r w:rsidRPr="00DE2653">
        <w:rPr>
          <w:rFonts w:asciiTheme="majorHAnsi" w:hAnsiTheme="majorHAnsi"/>
          <w:spacing w:val="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Iz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Tu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key, Bitburg</w:t>
      </w:r>
    </w:p>
    <w:p w14:paraId="7260DF68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Ger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any</w:t>
      </w:r>
    </w:p>
    <w:p w14:paraId="09677ED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2799A80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1987-Prese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it </w:t>
      </w:r>
      <w:r w:rsidRPr="00DE2653">
        <w:rPr>
          <w:rFonts w:asciiTheme="majorHAnsi" w:hAnsiTheme="majorHAnsi"/>
          <w:spacing w:val="-1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>adge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Counselo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Boy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couts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ca</w:t>
      </w:r>
    </w:p>
    <w:p w14:paraId="6E291AA1" w14:textId="77777777" w:rsidR="00BF2626" w:rsidRPr="00DE2653" w:rsidRDefault="00BF2626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39EF958A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37489D22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77C0FE8F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D. </w:t>
      </w:r>
      <w:r w:rsidRPr="00DE265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Professional Me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berships</w:t>
      </w:r>
    </w:p>
    <w:p w14:paraId="41F2B2A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6BC9081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2013-Prese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The Honor Socie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y of 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hi Kappa Phi</w:t>
      </w:r>
    </w:p>
    <w:p w14:paraId="5B00648D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91E5E33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  Nat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League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for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ursing </w:t>
      </w:r>
      <w:r w:rsidRPr="00DE2653">
        <w:rPr>
          <w:rFonts w:asciiTheme="majorHAnsi" w:hAnsiTheme="majorHAnsi"/>
          <w:spacing w:val="1"/>
          <w:sz w:val="24"/>
          <w:szCs w:val="24"/>
        </w:rPr>
        <w:t>(</w:t>
      </w:r>
      <w:r w:rsidRPr="00DE2653">
        <w:rPr>
          <w:rFonts w:asciiTheme="majorHAnsi" w:hAnsiTheme="majorHAnsi"/>
          <w:spacing w:val="-2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)</w:t>
      </w:r>
    </w:p>
    <w:p w14:paraId="5D10905C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F7EFE59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Socie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for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in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thcare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(SSH)</w:t>
      </w:r>
    </w:p>
    <w:p w14:paraId="25F08FE0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8CC3B4D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Nursing Association f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r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nical S</w:t>
      </w:r>
      <w:r w:rsidRPr="00DE2653">
        <w:rPr>
          <w:rFonts w:asciiTheme="majorHAnsi" w:hAnsiTheme="majorHAnsi"/>
          <w:spacing w:val="-1"/>
          <w:sz w:val="24"/>
          <w:szCs w:val="24"/>
        </w:rPr>
        <w:t>im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L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arning</w:t>
      </w:r>
    </w:p>
    <w:p w14:paraId="6E0BB1EA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(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L)</w:t>
      </w:r>
    </w:p>
    <w:p w14:paraId="51B56002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6310C43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can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Acade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y 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f Col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eges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(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N)</w:t>
      </w:r>
    </w:p>
    <w:p w14:paraId="12B0308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C42316A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2011-2014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Nation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 xml:space="preserve">dent Nurses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ation,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Facul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y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ember</w:t>
      </w:r>
    </w:p>
    <w:p w14:paraId="626E73D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25EF21F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2009-2012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can 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ety for P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opera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ive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ursing </w:t>
      </w:r>
      <w:r w:rsidRPr="00DE2653">
        <w:rPr>
          <w:rFonts w:asciiTheme="majorHAnsi" w:hAnsiTheme="majorHAnsi"/>
          <w:spacing w:val="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N), Utah Society for</w:t>
      </w:r>
    </w:p>
    <w:p w14:paraId="4F7B6222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Per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opera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 xml:space="preserve">e </w:t>
      </w:r>
      <w:r w:rsidRPr="00DE2653">
        <w:rPr>
          <w:rFonts w:asciiTheme="majorHAnsi" w:hAnsiTheme="majorHAnsi"/>
          <w:sz w:val="24"/>
          <w:szCs w:val="24"/>
        </w:rPr>
        <w:t>Nursing (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SPAN)</w:t>
      </w:r>
    </w:p>
    <w:p w14:paraId="4B708825" w14:textId="77777777" w:rsidR="00BF2626" w:rsidRPr="00DE2653" w:rsidRDefault="00BF2626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3723CC75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7367763F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330559B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2006-2009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ergen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y Nurses Associ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</w:t>
      </w:r>
    </w:p>
    <w:p w14:paraId="50510BED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0435D29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lastRenderedPageBreak/>
        <w:t xml:space="preserve">1997-2007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Associ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Mil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tary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Surgeons of the United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</w:t>
      </w:r>
    </w:p>
    <w:p w14:paraId="4359D479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838F2FB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BCE7CE5" w14:textId="77777777" w:rsidR="00BF2626" w:rsidRPr="00DE2653" w:rsidRDefault="00BF2626">
      <w:pPr>
        <w:spacing w:before="20" w:line="280" w:lineRule="exact"/>
        <w:rPr>
          <w:rFonts w:asciiTheme="majorHAnsi" w:hAnsiTheme="majorHAnsi"/>
          <w:sz w:val="28"/>
          <w:szCs w:val="28"/>
        </w:rPr>
      </w:pPr>
    </w:p>
    <w:p w14:paraId="6B9A44BD" w14:textId="77777777" w:rsidR="00BF2626" w:rsidRPr="00DE2653" w:rsidRDefault="00F34210">
      <w:pPr>
        <w:spacing w:before="29"/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1996-2002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can Association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ory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are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Nurses</w:t>
      </w:r>
    </w:p>
    <w:p w14:paraId="184C0810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7DE1BF7" w14:textId="77777777" w:rsidR="00BF2626" w:rsidRPr="00DE2653" w:rsidRDefault="00F34210">
      <w:pPr>
        <w:ind w:left="8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1996-Prese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  Golden Key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nte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ational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onor 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ety</w:t>
      </w:r>
    </w:p>
    <w:p w14:paraId="5EE3978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C38730D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1996-Prese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Pinnacle 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Honor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oci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ty</w:t>
      </w:r>
    </w:p>
    <w:p w14:paraId="7CA29A3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503A17A" w14:textId="77777777" w:rsidR="00BF2626" w:rsidRPr="00DE2653" w:rsidRDefault="00F34210">
      <w:pPr>
        <w:ind w:left="2260" w:right="227" w:hanging="13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1996-Prese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Sig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a Theta Tau, Nu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cha</w:t>
      </w:r>
      <w:r w:rsidRPr="00DE2653">
        <w:rPr>
          <w:rFonts w:asciiTheme="majorHAnsi" w:hAnsiTheme="majorHAnsi"/>
          <w:spacing w:val="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 xml:space="preserve">ter,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ber St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te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rsity, UT;  Io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a, 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ta at 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Ch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pte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B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igham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</w:t>
      </w:r>
    </w:p>
    <w:p w14:paraId="7756894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DDD5F54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1994-Prese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Utah Nurses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Associ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</w:t>
      </w:r>
    </w:p>
    <w:p w14:paraId="409F012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EFBA3F0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1994-2012</w:t>
      </w:r>
      <w:r w:rsidRPr="00DE2653">
        <w:rPr>
          <w:rFonts w:asciiTheme="majorHAnsi" w:hAnsiTheme="majorHAnsi"/>
          <w:sz w:val="24"/>
          <w:szCs w:val="24"/>
        </w:rPr>
        <w:t xml:space="preserve">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can Nurses Assoc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</w:p>
    <w:p w14:paraId="06CCEA35" w14:textId="77777777" w:rsidR="00BF2626" w:rsidRPr="00DE2653" w:rsidRDefault="00BF2626">
      <w:pPr>
        <w:spacing w:before="2" w:line="200" w:lineRule="exact"/>
        <w:rPr>
          <w:rFonts w:asciiTheme="majorHAnsi" w:hAnsiTheme="majorHAnsi"/>
        </w:rPr>
      </w:pPr>
    </w:p>
    <w:p w14:paraId="7E41B9AF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b/>
          <w:sz w:val="24"/>
          <w:szCs w:val="24"/>
        </w:rPr>
        <w:t>3.   Teaching</w:t>
      </w:r>
    </w:p>
    <w:p w14:paraId="3A7D64E3" w14:textId="77777777" w:rsidR="00BF2626" w:rsidRPr="00DE2653" w:rsidRDefault="00F34210">
      <w:pPr>
        <w:spacing w:line="260" w:lineRule="exact"/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A. </w:t>
      </w:r>
      <w:r w:rsidRPr="00DE2653">
        <w:rPr>
          <w:rFonts w:asciiTheme="majorHAnsi" w:hAnsiTheme="majorHAnsi"/>
          <w:spacing w:val="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Courses Ta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ght</w:t>
      </w:r>
    </w:p>
    <w:p w14:paraId="77942B1C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1.   Gradua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e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lasses (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ins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 Col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ge)</w:t>
      </w:r>
    </w:p>
    <w:p w14:paraId="0A46B86D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61DECC3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                MSN 640, “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rading St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dent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’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tten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ork,”</w:t>
      </w:r>
    </w:p>
    <w:p w14:paraId="5510D366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018AD2BD" w14:textId="77777777" w:rsidR="00BF2626" w:rsidRPr="00DE2653" w:rsidRDefault="00F34210">
      <w:pPr>
        <w:tabs>
          <w:tab w:val="left" w:pos="2980"/>
        </w:tabs>
        <w:spacing w:line="276" w:lineRule="auto"/>
        <w:ind w:left="2980" w:right="158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2009</w:t>
      </w:r>
      <w:r w:rsidRPr="00DE2653">
        <w:rPr>
          <w:rFonts w:asciiTheme="majorHAnsi" w:hAnsiTheme="majorHAnsi"/>
          <w:sz w:val="24"/>
          <w:szCs w:val="24"/>
        </w:rPr>
        <w:tab/>
        <w:t>MSN 590, “Evidenc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-</w:t>
      </w:r>
      <w:r w:rsidRPr="00DE2653">
        <w:rPr>
          <w:rFonts w:asciiTheme="majorHAnsi" w:hAnsiTheme="majorHAnsi"/>
          <w:spacing w:val="-1"/>
          <w:sz w:val="24"/>
          <w:szCs w:val="24"/>
        </w:rPr>
        <w:t>ba</w:t>
      </w:r>
      <w:r w:rsidRPr="00DE2653">
        <w:rPr>
          <w:rFonts w:asciiTheme="majorHAnsi" w:hAnsiTheme="majorHAnsi"/>
          <w:sz w:val="24"/>
          <w:szCs w:val="24"/>
        </w:rPr>
        <w:t xml:space="preserve">sed Planning and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 xml:space="preserve">ontent: 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fy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 Exe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pla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y </w:t>
      </w:r>
      <w:r w:rsidRPr="00DE2653">
        <w:rPr>
          <w:rFonts w:asciiTheme="majorHAnsi" w:hAnsiTheme="majorHAnsi"/>
          <w:sz w:val="24"/>
          <w:szCs w:val="24"/>
        </w:rPr>
        <w:t>Teache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d Teach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  <w:r w:rsidRPr="00DE2653">
        <w:rPr>
          <w:rFonts w:asciiTheme="majorHAnsi" w:hAnsiTheme="majorHAnsi"/>
          <w:spacing w:val="-1"/>
          <w:sz w:val="24"/>
          <w:szCs w:val="24"/>
        </w:rPr>
        <w:t>,</w:t>
      </w:r>
      <w:r w:rsidRPr="00DE2653">
        <w:rPr>
          <w:rFonts w:asciiTheme="majorHAnsi" w:hAnsiTheme="majorHAnsi"/>
          <w:sz w:val="24"/>
          <w:szCs w:val="24"/>
        </w:rPr>
        <w:t>” “Copyr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g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 xml:space="preserve">t Law, the 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CH Act and 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ir app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to </w:t>
      </w:r>
      <w:r w:rsidRPr="00DE2653">
        <w:rPr>
          <w:rFonts w:asciiTheme="majorHAnsi" w:hAnsiTheme="majorHAnsi"/>
          <w:spacing w:val="2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he Nurs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 Inst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ctor,”</w:t>
      </w:r>
    </w:p>
    <w:p w14:paraId="45C3589A" w14:textId="77777777" w:rsidR="00BF2626" w:rsidRPr="00DE2653" w:rsidRDefault="00BF2626">
      <w:pPr>
        <w:spacing w:before="1" w:line="200" w:lineRule="exact"/>
        <w:rPr>
          <w:rFonts w:asciiTheme="majorHAnsi" w:hAnsiTheme="majorHAnsi"/>
        </w:rPr>
      </w:pPr>
    </w:p>
    <w:p w14:paraId="722AF1C5" w14:textId="77777777" w:rsidR="00BF2626" w:rsidRPr="00DE2653" w:rsidRDefault="00F34210">
      <w:pPr>
        <w:ind w:left="1142" w:right="3730"/>
        <w:jc w:val="center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2.   Undergrad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ate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(Brigh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</w:t>
      </w:r>
      <w:r w:rsidRPr="00DE2653">
        <w:rPr>
          <w:rFonts w:asciiTheme="majorHAnsi" w:hAnsiTheme="majorHAnsi"/>
          <w:spacing w:val="-1"/>
          <w:sz w:val="24"/>
          <w:szCs w:val="24"/>
        </w:rPr>
        <w:t>y</w:t>
      </w:r>
      <w:r w:rsidRPr="00DE2653">
        <w:rPr>
          <w:rFonts w:asciiTheme="majorHAnsi" w:hAnsiTheme="majorHAnsi"/>
          <w:sz w:val="24"/>
          <w:szCs w:val="24"/>
        </w:rPr>
        <w:t>)</w:t>
      </w:r>
    </w:p>
    <w:p w14:paraId="748A187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0D9577B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2013-Prese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40</w:t>
      </w:r>
      <w:r w:rsidRPr="00DE2653">
        <w:rPr>
          <w:rFonts w:asciiTheme="majorHAnsi" w:hAnsiTheme="majorHAnsi"/>
          <w:spacing w:val="-1"/>
          <w:sz w:val="24"/>
          <w:szCs w:val="24"/>
        </w:rPr>
        <w:t>3</w:t>
      </w:r>
      <w:r w:rsidRPr="00DE2653">
        <w:rPr>
          <w:rFonts w:asciiTheme="majorHAnsi" w:hAnsiTheme="majorHAnsi"/>
          <w:sz w:val="24"/>
          <w:szCs w:val="24"/>
        </w:rPr>
        <w:t>, Public and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Global Health Nurs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</w:p>
    <w:p w14:paraId="5CFE0A2F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8D99AB2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2012-2013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48</w:t>
      </w:r>
      <w:r w:rsidRPr="00DE2653">
        <w:rPr>
          <w:rFonts w:asciiTheme="majorHAnsi" w:hAnsiTheme="majorHAnsi"/>
          <w:spacing w:val="-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z w:val="24"/>
          <w:szCs w:val="24"/>
        </w:rPr>
        <w:t>Advanced Publ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 Heal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</w:t>
      </w:r>
    </w:p>
    <w:p w14:paraId="6F106E89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46D6FBC" w14:textId="77777777" w:rsidR="00BF2626" w:rsidRPr="00DE2653" w:rsidRDefault="00F34210">
      <w:pPr>
        <w:ind w:left="2980" w:right="426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2011-Prese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Course Coord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nator, N343 Med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urg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Nursing 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or Adul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s with Acute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Illnes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Sk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ll/Si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Lab</w:t>
      </w:r>
    </w:p>
    <w:p w14:paraId="556463C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7549307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2011-2013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Course Coord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nator, Nursing 390R, Leade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ip for Student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urses</w:t>
      </w:r>
    </w:p>
    <w:p w14:paraId="52991CD4" w14:textId="77777777" w:rsidR="00BF2626" w:rsidRPr="00DE2653" w:rsidRDefault="00F34210">
      <w:pPr>
        <w:ind w:left="29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Associ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</w:t>
      </w:r>
    </w:p>
    <w:p w14:paraId="56F3CE1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2359FAB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2011-Pre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39</w:t>
      </w:r>
      <w:r w:rsidRPr="00DE2653">
        <w:rPr>
          <w:rFonts w:asciiTheme="majorHAnsi" w:hAnsiTheme="majorHAnsi"/>
          <w:spacing w:val="-1"/>
          <w:sz w:val="24"/>
          <w:szCs w:val="24"/>
        </w:rPr>
        <w:t>0</w:t>
      </w:r>
      <w:r w:rsidRPr="00DE2653">
        <w:rPr>
          <w:rFonts w:asciiTheme="majorHAnsi" w:hAnsiTheme="majorHAnsi"/>
          <w:sz w:val="24"/>
          <w:szCs w:val="24"/>
        </w:rPr>
        <w:t xml:space="preserve">R,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are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the Ghanaian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Cul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ural Pre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aration</w:t>
      </w:r>
    </w:p>
    <w:p w14:paraId="3E3B4B1F" w14:textId="77777777" w:rsidR="00BF2626" w:rsidRPr="00DE2653" w:rsidRDefault="00F34210">
      <w:pPr>
        <w:ind w:left="29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Course</w:t>
      </w:r>
    </w:p>
    <w:p w14:paraId="03BDC29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1DF355C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2010-Pre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 </w:t>
      </w:r>
      <w:r w:rsidRPr="00DE2653">
        <w:rPr>
          <w:rFonts w:asciiTheme="majorHAnsi" w:hAnsiTheme="majorHAnsi"/>
          <w:spacing w:val="5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40</w:t>
      </w:r>
      <w:r w:rsidRPr="00DE2653">
        <w:rPr>
          <w:rFonts w:asciiTheme="majorHAnsi" w:hAnsiTheme="majorHAnsi"/>
          <w:spacing w:val="-1"/>
          <w:sz w:val="24"/>
          <w:szCs w:val="24"/>
        </w:rPr>
        <w:t>2</w:t>
      </w:r>
      <w:r w:rsidRPr="00DE2653">
        <w:rPr>
          <w:rFonts w:asciiTheme="majorHAnsi" w:hAnsiTheme="majorHAnsi"/>
          <w:sz w:val="24"/>
          <w:szCs w:val="24"/>
        </w:rPr>
        <w:t>, Global Health and Hu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 Dive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</w:t>
      </w:r>
    </w:p>
    <w:p w14:paraId="0B0ED2B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2B70E46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2010-2012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34</w:t>
      </w:r>
      <w:r w:rsidRPr="00DE2653">
        <w:rPr>
          <w:rFonts w:asciiTheme="majorHAnsi" w:hAnsiTheme="majorHAnsi"/>
          <w:spacing w:val="-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>, Med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S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rg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Nursi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g for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dul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s with Acu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</w:t>
      </w:r>
    </w:p>
    <w:p w14:paraId="53AB7210" w14:textId="77777777" w:rsidR="00BF2626" w:rsidRPr="00DE2653" w:rsidRDefault="00F34210">
      <w:pPr>
        <w:ind w:left="29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ess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dac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ic</w:t>
      </w:r>
    </w:p>
    <w:p w14:paraId="7343B97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82EC20E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lastRenderedPageBreak/>
        <w:t xml:space="preserve">2007-2010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33</w:t>
      </w:r>
      <w:r w:rsidRPr="00DE2653">
        <w:rPr>
          <w:rFonts w:asciiTheme="majorHAnsi" w:hAnsiTheme="majorHAnsi"/>
          <w:spacing w:val="-1"/>
          <w:sz w:val="24"/>
          <w:szCs w:val="24"/>
        </w:rPr>
        <w:t>0</w:t>
      </w:r>
      <w:r w:rsidRPr="00DE2653">
        <w:rPr>
          <w:rFonts w:asciiTheme="majorHAnsi" w:hAnsiTheme="majorHAnsi"/>
          <w:sz w:val="24"/>
          <w:szCs w:val="24"/>
        </w:rPr>
        <w:t>,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</w:t>
      </w:r>
      <w:r w:rsidRPr="00DE2653">
        <w:rPr>
          <w:rFonts w:asciiTheme="majorHAnsi" w:hAnsiTheme="majorHAnsi"/>
          <w:spacing w:val="1"/>
          <w:sz w:val="24"/>
          <w:szCs w:val="24"/>
        </w:rPr>
        <w:t>/</w:t>
      </w:r>
      <w:r w:rsidRPr="00DE2653">
        <w:rPr>
          <w:rFonts w:asciiTheme="majorHAnsi" w:hAnsiTheme="majorHAnsi"/>
          <w:sz w:val="24"/>
          <w:szCs w:val="24"/>
        </w:rPr>
        <w:t>Skills Lab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 Fron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-L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adin</w:t>
      </w:r>
      <w:r w:rsidRPr="00DE2653">
        <w:rPr>
          <w:rFonts w:asciiTheme="majorHAnsi" w:hAnsiTheme="majorHAnsi"/>
          <w:spacing w:val="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; Tea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hing</w:t>
      </w:r>
    </w:p>
    <w:p w14:paraId="04D75301" w14:textId="77777777" w:rsidR="00BF2626" w:rsidRPr="00DE2653" w:rsidRDefault="00F34210">
      <w:pPr>
        <w:ind w:left="298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>Assis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</w:t>
      </w:r>
    </w:p>
    <w:p w14:paraId="5397FE84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090BEDCA" w14:textId="77777777" w:rsidR="00BF2626" w:rsidRPr="00DE2653" w:rsidRDefault="00BF2626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29AE1E13" w14:textId="77777777" w:rsidR="00BF2626" w:rsidRPr="00DE2653" w:rsidRDefault="00F34210">
      <w:pPr>
        <w:spacing w:before="29"/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3.   Undergrad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ate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tudent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ing</w:t>
      </w:r>
    </w:p>
    <w:p w14:paraId="17C4818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8A96AC9" w14:textId="77777777" w:rsidR="00BF2626" w:rsidRPr="00DE2653" w:rsidRDefault="00F34210">
      <w:pPr>
        <w:spacing w:line="480" w:lineRule="auto"/>
        <w:ind w:left="1540" w:right="275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Men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learnin</w:t>
      </w:r>
      <w:r w:rsidRPr="00DE2653">
        <w:rPr>
          <w:rFonts w:asciiTheme="majorHAnsi" w:hAnsiTheme="majorHAnsi"/>
          <w:spacing w:val="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ar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h and p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ance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n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edi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al, p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diatr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 and birth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labs.  Research </w:t>
      </w:r>
      <w:r w:rsidRPr="00DE2653">
        <w:rPr>
          <w:rFonts w:asciiTheme="majorHAnsi" w:hAnsiTheme="majorHAnsi"/>
          <w:sz w:val="24"/>
          <w:szCs w:val="24"/>
        </w:rPr>
        <w:t>Assist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ts 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or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 nursing educat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on.</w:t>
      </w:r>
    </w:p>
    <w:p w14:paraId="467285F3" w14:textId="77777777" w:rsidR="00BF2626" w:rsidRPr="00DE2653" w:rsidRDefault="00F34210">
      <w:pPr>
        <w:spacing w:before="10"/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2014-2015 Alexis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Va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le, Jenna Bo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le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, Ca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ly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Ludlow, Lindee Rock and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Rebekah</w:t>
      </w:r>
    </w:p>
    <w:p w14:paraId="32898874" w14:textId="77777777" w:rsidR="00BF2626" w:rsidRPr="00DE2653" w:rsidRDefault="00F34210">
      <w:pPr>
        <w:ind w:left="2642" w:right="6261"/>
        <w:jc w:val="center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Pie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ce</w:t>
      </w:r>
    </w:p>
    <w:p w14:paraId="6144A76D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2013- 2014 Jordan Ca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Katie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Holli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1"/>
          <w:sz w:val="24"/>
          <w:szCs w:val="24"/>
        </w:rPr>
        <w:t>y</w:t>
      </w:r>
      <w:r w:rsidRPr="00DE2653">
        <w:rPr>
          <w:rFonts w:asciiTheme="majorHAnsi" w:hAnsiTheme="majorHAnsi"/>
          <w:sz w:val="24"/>
          <w:szCs w:val="24"/>
        </w:rPr>
        <w:t>, Alexis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al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and Je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na Bo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les</w:t>
      </w:r>
    </w:p>
    <w:p w14:paraId="21D7DFE9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1B5A2EA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2012-2013   Brook Alle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ar, 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y Cot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rell,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Jar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Sc</w:t>
      </w:r>
      <w:r w:rsidRPr="00DE2653">
        <w:rPr>
          <w:rFonts w:asciiTheme="majorHAnsi" w:hAnsiTheme="majorHAnsi"/>
          <w:spacing w:val="1"/>
          <w:sz w:val="24"/>
          <w:szCs w:val="24"/>
        </w:rPr>
        <w:t>h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id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, 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d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Mi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Herring,</w:t>
      </w:r>
    </w:p>
    <w:p w14:paraId="6037F0D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D1EDEBD" w14:textId="77777777" w:rsidR="00BF2626" w:rsidRPr="00DE2653" w:rsidRDefault="00F34210">
      <w:pPr>
        <w:ind w:left="2740" w:right="628" w:hanging="12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2010-2012   Calvin Van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erhof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, Jane Levy, Christina Hunter,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Erin Ho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f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n, Sta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la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Aragon,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y Kotter</w:t>
      </w:r>
    </w:p>
    <w:p w14:paraId="0453DDD1" w14:textId="77777777" w:rsidR="00BF2626" w:rsidRPr="00DE2653" w:rsidRDefault="00BF2626">
      <w:pPr>
        <w:spacing w:before="13" w:line="240" w:lineRule="exact"/>
        <w:rPr>
          <w:rFonts w:asciiTheme="majorHAnsi" w:hAnsiTheme="majorHAnsi"/>
          <w:sz w:val="24"/>
          <w:szCs w:val="24"/>
        </w:rPr>
      </w:pPr>
    </w:p>
    <w:p w14:paraId="207156A5" w14:textId="77777777" w:rsidR="00BF2626" w:rsidRPr="00DE2653" w:rsidRDefault="00F34210">
      <w:pPr>
        <w:ind w:left="1212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4.  Gra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uate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tudent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ing</w:t>
      </w:r>
    </w:p>
    <w:p w14:paraId="3715C8DD" w14:textId="77777777" w:rsidR="00BF2626" w:rsidRPr="00DE2653" w:rsidRDefault="00BF2626">
      <w:pPr>
        <w:spacing w:before="15" w:line="260" w:lineRule="exact"/>
        <w:rPr>
          <w:rFonts w:asciiTheme="majorHAnsi" w:hAnsiTheme="majorHAnsi"/>
          <w:sz w:val="26"/>
          <w:szCs w:val="26"/>
        </w:rPr>
      </w:pPr>
    </w:p>
    <w:p w14:paraId="59C7A6B7" w14:textId="77777777" w:rsidR="00BF2626" w:rsidRPr="00DE2653" w:rsidRDefault="00F34210">
      <w:pPr>
        <w:tabs>
          <w:tab w:val="left" w:pos="2980"/>
        </w:tabs>
        <w:ind w:left="2980" w:right="283" w:hanging="1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</w:t>
      </w:r>
      <w:r w:rsidRPr="00DE2653">
        <w:rPr>
          <w:rFonts w:asciiTheme="majorHAnsi" w:hAnsiTheme="majorHAnsi"/>
          <w:sz w:val="24"/>
          <w:szCs w:val="24"/>
        </w:rPr>
        <w:tab/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ende Princ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, Doctor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te in Nursing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Practice 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ndida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e, </w:t>
      </w:r>
      <w:r w:rsidRPr="00DE2653">
        <w:rPr>
          <w:rFonts w:asciiTheme="majorHAnsi" w:hAnsiTheme="majorHAnsi"/>
          <w:sz w:val="24"/>
          <w:szCs w:val="24"/>
        </w:rPr>
        <w:t xml:space="preserve">University 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f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ta</w:t>
      </w:r>
      <w:r w:rsidRPr="00DE2653">
        <w:rPr>
          <w:rFonts w:asciiTheme="majorHAnsi" w:hAnsiTheme="majorHAnsi"/>
          <w:spacing w:val="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.  Men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ored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tudent in 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 le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rning, scen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rio de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elop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ent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 wri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d cont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x</w:t>
      </w:r>
      <w:r w:rsidRPr="00DE2653">
        <w:rPr>
          <w:rFonts w:asciiTheme="majorHAnsi" w:hAnsiTheme="majorHAnsi"/>
          <w:sz w:val="24"/>
          <w:szCs w:val="24"/>
        </w:rPr>
        <w:t>pert for doc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oral pro</w:t>
      </w:r>
      <w:r w:rsidRPr="00DE2653">
        <w:rPr>
          <w:rFonts w:asciiTheme="majorHAnsi" w:hAnsiTheme="majorHAnsi"/>
          <w:spacing w:val="1"/>
          <w:sz w:val="24"/>
          <w:szCs w:val="24"/>
        </w:rPr>
        <w:t>j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t</w:t>
      </w:r>
    </w:p>
    <w:p w14:paraId="5B53B1E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4DD4C61" w14:textId="77777777" w:rsidR="00BF2626" w:rsidRPr="00DE2653" w:rsidRDefault="00F34210">
      <w:pPr>
        <w:tabs>
          <w:tab w:val="left" w:pos="2980"/>
        </w:tabs>
        <w:ind w:left="2980" w:right="486" w:hanging="1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2013</w:t>
      </w:r>
      <w:r w:rsidRPr="00DE2653">
        <w:rPr>
          <w:rFonts w:asciiTheme="majorHAnsi" w:hAnsiTheme="majorHAnsi"/>
          <w:sz w:val="24"/>
          <w:szCs w:val="24"/>
        </w:rPr>
        <w:tab/>
        <w:t>Rachel Foo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graduate student at Uni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ity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Utah.  Men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ored stud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or a required c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and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</w:t>
      </w:r>
      <w:r w:rsidRPr="00DE2653">
        <w:rPr>
          <w:rFonts w:asciiTheme="majorHAnsi" w:hAnsiTheme="majorHAnsi"/>
          <w:sz w:val="24"/>
          <w:szCs w:val="24"/>
        </w:rPr>
        <w:t>course for her graduate studies</w:t>
      </w:r>
    </w:p>
    <w:p w14:paraId="28C7EE12" w14:textId="77777777" w:rsidR="00BF2626" w:rsidRPr="00DE2653" w:rsidRDefault="00BF2626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1904F14C" w14:textId="77777777" w:rsidR="00BF2626" w:rsidRPr="00DE2653" w:rsidRDefault="00F34210">
      <w:pPr>
        <w:ind w:left="62" w:right="4414"/>
        <w:jc w:val="center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b/>
          <w:sz w:val="24"/>
          <w:szCs w:val="24"/>
        </w:rPr>
        <w:t>Contribut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b/>
          <w:sz w:val="24"/>
          <w:szCs w:val="24"/>
        </w:rPr>
        <w:t>n to the Di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b/>
          <w:sz w:val="24"/>
          <w:szCs w:val="24"/>
        </w:rPr>
        <w:t>cip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b/>
          <w:sz w:val="24"/>
          <w:szCs w:val="24"/>
        </w:rPr>
        <w:t>ine</w:t>
      </w:r>
      <w:r w:rsidRPr="00DE2653">
        <w:rPr>
          <w:rFonts w:asciiTheme="majorHAnsi" w:hAnsiTheme="majorHAnsi"/>
          <w:b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>– S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b/>
          <w:sz w:val="24"/>
          <w:szCs w:val="24"/>
        </w:rPr>
        <w:t>holar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b/>
          <w:sz w:val="24"/>
          <w:szCs w:val="24"/>
        </w:rPr>
        <w:t>y W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b/>
          <w:sz w:val="24"/>
          <w:szCs w:val="24"/>
        </w:rPr>
        <w:t>r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k</w:t>
      </w:r>
      <w:r w:rsidRPr="00DE2653">
        <w:rPr>
          <w:rFonts w:asciiTheme="majorHAnsi" w:hAnsiTheme="majorHAnsi"/>
          <w:b/>
          <w:sz w:val="24"/>
          <w:szCs w:val="24"/>
        </w:rPr>
        <w:t>s</w:t>
      </w:r>
    </w:p>
    <w:p w14:paraId="6DA9B265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222DB8F7" w14:textId="77777777" w:rsidR="00BF2626" w:rsidRPr="00DE2653" w:rsidRDefault="00BF2626">
      <w:pPr>
        <w:spacing w:before="14" w:line="260" w:lineRule="exact"/>
        <w:rPr>
          <w:rFonts w:asciiTheme="majorHAnsi" w:hAnsiTheme="majorHAnsi"/>
          <w:sz w:val="26"/>
          <w:szCs w:val="26"/>
        </w:rPr>
      </w:pPr>
    </w:p>
    <w:p w14:paraId="4F1DA157" w14:textId="77777777" w:rsidR="00BF2626" w:rsidRPr="00DE2653" w:rsidRDefault="00F34210">
      <w:pPr>
        <w:ind w:left="4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A. </w:t>
      </w:r>
      <w:r w:rsidRPr="00DE2653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Scholarly p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bl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</w:t>
      </w:r>
    </w:p>
    <w:p w14:paraId="3EC356A1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1.   Pee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-Rev</w:t>
      </w:r>
      <w:r w:rsidRPr="00DE2653">
        <w:rPr>
          <w:rFonts w:asciiTheme="majorHAnsi" w:hAnsiTheme="majorHAnsi"/>
          <w:spacing w:val="-1"/>
          <w:sz w:val="24"/>
          <w:szCs w:val="24"/>
        </w:rPr>
        <w:t>ie</w:t>
      </w:r>
      <w:r w:rsidRPr="00DE2653">
        <w:rPr>
          <w:rFonts w:asciiTheme="majorHAnsi" w:hAnsiTheme="majorHAnsi"/>
          <w:sz w:val="24"/>
          <w:szCs w:val="24"/>
        </w:rPr>
        <w:t>wed Blinded Art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les</w:t>
      </w:r>
    </w:p>
    <w:p w14:paraId="66DF3807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1C7540B5" w14:textId="77777777" w:rsidR="00BF2626" w:rsidRPr="00DE2653" w:rsidRDefault="00F34210">
      <w:pPr>
        <w:spacing w:line="276" w:lineRule="auto"/>
        <w:ind w:left="1540" w:right="147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Pal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er, S.,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D., </w:t>
      </w:r>
      <w:r w:rsidRPr="00DE2653">
        <w:rPr>
          <w:rFonts w:asciiTheme="majorHAnsi" w:hAnsiTheme="majorHAnsi"/>
          <w:sz w:val="24"/>
          <w:szCs w:val="24"/>
        </w:rPr>
        <w:t>Mi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, L., </w:t>
      </w:r>
      <w:r w:rsidRPr="00DE2653">
        <w:rPr>
          <w:rFonts w:asciiTheme="majorHAnsi" w:hAnsiTheme="majorHAnsi"/>
          <w:spacing w:val="-2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 xml:space="preserve">easton, S., 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e la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Cruz, K.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(2013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  St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dy abroad prog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s.  Using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lumni and g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ad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ate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tuden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2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 af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iate facul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y.  </w:t>
      </w:r>
      <w:r w:rsidRPr="00DE2653">
        <w:rPr>
          <w:rFonts w:asciiTheme="majorHAnsi" w:hAnsiTheme="majorHAnsi"/>
          <w:i/>
          <w:sz w:val="24"/>
          <w:szCs w:val="24"/>
        </w:rPr>
        <w:t>Nu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i/>
          <w:sz w:val="24"/>
          <w:szCs w:val="24"/>
        </w:rPr>
        <w:t xml:space="preserve">se Educator, 38 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>(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5</w:t>
      </w:r>
      <w:r w:rsidRPr="00DE2653">
        <w:rPr>
          <w:rFonts w:asciiTheme="majorHAnsi" w:hAnsiTheme="majorHAnsi"/>
          <w:i/>
          <w:spacing w:val="-2"/>
          <w:sz w:val="24"/>
          <w:szCs w:val="24"/>
        </w:rPr>
        <w:t>)</w:t>
      </w:r>
      <w:r w:rsidRPr="00DE2653">
        <w:rPr>
          <w:rFonts w:asciiTheme="majorHAnsi" w:hAnsiTheme="majorHAnsi"/>
          <w:i/>
          <w:sz w:val="24"/>
          <w:szCs w:val="24"/>
        </w:rPr>
        <w:t xml:space="preserve">, </w:t>
      </w:r>
      <w:r w:rsidRPr="00DE2653">
        <w:rPr>
          <w:rFonts w:asciiTheme="majorHAnsi" w:hAnsiTheme="majorHAnsi"/>
          <w:sz w:val="24"/>
          <w:szCs w:val="24"/>
        </w:rPr>
        <w:t>198-</w:t>
      </w:r>
      <w:r w:rsidRPr="00DE2653">
        <w:rPr>
          <w:rFonts w:asciiTheme="majorHAnsi" w:hAnsiTheme="majorHAnsi"/>
          <w:spacing w:val="1"/>
          <w:sz w:val="24"/>
          <w:szCs w:val="24"/>
        </w:rPr>
        <w:t>2</w:t>
      </w:r>
      <w:r w:rsidRPr="00DE2653">
        <w:rPr>
          <w:rFonts w:asciiTheme="majorHAnsi" w:hAnsiTheme="majorHAnsi"/>
          <w:sz w:val="24"/>
          <w:szCs w:val="24"/>
        </w:rPr>
        <w:t>01.</w:t>
      </w:r>
    </w:p>
    <w:p w14:paraId="59402343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0C95B46F" w14:textId="77777777" w:rsidR="00BF2626" w:rsidRPr="00DE2653" w:rsidRDefault="00F34210">
      <w:pPr>
        <w:ind w:left="1540" w:right="153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Heise, B.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., Johnson, V., 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es, D.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 </w:t>
      </w:r>
      <w:r w:rsidRPr="00DE2653">
        <w:rPr>
          <w:rFonts w:asciiTheme="majorHAnsi" w:hAnsiTheme="majorHAnsi"/>
          <w:sz w:val="24"/>
          <w:szCs w:val="24"/>
        </w:rPr>
        <w:t>(2012</w:t>
      </w:r>
      <w:r w:rsidRPr="00DE2653">
        <w:rPr>
          <w:rFonts w:asciiTheme="majorHAnsi" w:hAnsiTheme="majorHAnsi"/>
          <w:b/>
          <w:sz w:val="24"/>
          <w:szCs w:val="24"/>
        </w:rPr>
        <w:t xml:space="preserve">).  </w:t>
      </w:r>
      <w:r w:rsidRPr="00DE2653">
        <w:rPr>
          <w:rFonts w:asciiTheme="majorHAnsi" w:hAnsiTheme="majorHAnsi"/>
          <w:sz w:val="24"/>
          <w:szCs w:val="24"/>
        </w:rPr>
        <w:t>Deve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oping posit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ve atti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udes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ward ge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iatric nursing </w:t>
      </w:r>
      <w:r w:rsidRPr="00DE2653">
        <w:rPr>
          <w:rFonts w:asciiTheme="majorHAnsi" w:hAnsiTheme="majorHAnsi"/>
          <w:spacing w:val="-1"/>
          <w:sz w:val="24"/>
          <w:szCs w:val="24"/>
        </w:rPr>
        <w:t>am</w:t>
      </w:r>
      <w:r w:rsidRPr="00DE2653">
        <w:rPr>
          <w:rFonts w:asciiTheme="majorHAnsi" w:hAnsiTheme="majorHAnsi"/>
          <w:sz w:val="24"/>
          <w:szCs w:val="24"/>
        </w:rPr>
        <w:t>ong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len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als and ge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 Xer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. 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i/>
          <w:sz w:val="24"/>
          <w:szCs w:val="24"/>
        </w:rPr>
        <w:t>Nursing Educat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i/>
          <w:sz w:val="24"/>
          <w:szCs w:val="24"/>
        </w:rPr>
        <w:t xml:space="preserve">on 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i/>
          <w:sz w:val="24"/>
          <w:szCs w:val="24"/>
        </w:rPr>
        <w:t>ersp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i/>
          <w:sz w:val="24"/>
          <w:szCs w:val="24"/>
        </w:rPr>
        <w:t>ctiv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i/>
          <w:sz w:val="24"/>
          <w:szCs w:val="24"/>
        </w:rPr>
        <w:t>s, 3 (3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, 156-</w:t>
      </w:r>
      <w:r w:rsidRPr="00DE2653">
        <w:rPr>
          <w:rFonts w:asciiTheme="majorHAnsi" w:hAnsiTheme="majorHAnsi"/>
          <w:spacing w:val="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>6</w:t>
      </w:r>
      <w:r w:rsidRPr="00DE2653">
        <w:rPr>
          <w:rFonts w:asciiTheme="majorHAnsi" w:hAnsiTheme="majorHAnsi"/>
          <w:spacing w:val="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>.</w:t>
      </w:r>
    </w:p>
    <w:p w14:paraId="6637B9CC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2DFBF26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2.  Published Abstr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cts</w:t>
      </w:r>
    </w:p>
    <w:p w14:paraId="5CB4C7D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E63049C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lastRenderedPageBreak/>
        <w:t>Blinded Pe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-Reviewed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Presentations/Post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</w:t>
      </w:r>
    </w:p>
    <w:p w14:paraId="57B49110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452DFC16" w14:textId="77777777" w:rsidR="00BF2626" w:rsidRPr="00DE2653" w:rsidRDefault="00BF2626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102CB9B4" w14:textId="77777777" w:rsidR="00BF2626" w:rsidRPr="00DE2653" w:rsidRDefault="00F34210">
      <w:pPr>
        <w:spacing w:before="29"/>
        <w:ind w:left="1540" w:right="254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>d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unds, </w:t>
      </w:r>
      <w:r w:rsidRPr="00DE2653">
        <w:rPr>
          <w:rFonts w:asciiTheme="majorHAnsi" w:hAnsiTheme="majorHAnsi"/>
          <w:spacing w:val="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., Corbet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pacing w:val="-2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., Lundberg, K., Mi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es, 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., Pal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er, S.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&amp;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 xml:space="preserve">Wing. D. </w:t>
      </w:r>
      <w:r w:rsidRPr="00DE2653">
        <w:rPr>
          <w:rFonts w:asciiTheme="majorHAnsi" w:hAnsiTheme="majorHAnsi"/>
          <w:sz w:val="24"/>
          <w:szCs w:val="24"/>
        </w:rPr>
        <w:t>(2014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  Pa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k Your Bags:  Sha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ed I</w:t>
      </w:r>
      <w:r w:rsidRPr="00DE2653">
        <w:rPr>
          <w:rFonts w:asciiTheme="majorHAnsi" w:hAnsiTheme="majorHAnsi"/>
          <w:spacing w:val="-1"/>
          <w:sz w:val="24"/>
          <w:szCs w:val="24"/>
        </w:rPr>
        <w:t>ns</w:t>
      </w:r>
      <w:r w:rsidRPr="00DE2653">
        <w:rPr>
          <w:rFonts w:asciiTheme="majorHAnsi" w:hAnsiTheme="majorHAnsi"/>
          <w:sz w:val="24"/>
          <w:szCs w:val="24"/>
        </w:rPr>
        <w:t>igh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s of a 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bal Health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Progra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. 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i/>
          <w:sz w:val="24"/>
          <w:szCs w:val="24"/>
        </w:rPr>
        <w:t>West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i/>
          <w:sz w:val="24"/>
          <w:szCs w:val="24"/>
        </w:rPr>
        <w:t>rn Institute of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i/>
          <w:sz w:val="24"/>
          <w:szCs w:val="24"/>
        </w:rPr>
        <w:t>Co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i/>
          <w:sz w:val="24"/>
          <w:szCs w:val="24"/>
        </w:rPr>
        <w:t>municat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i/>
          <w:sz w:val="24"/>
          <w:szCs w:val="24"/>
        </w:rPr>
        <w:t>ng Nursing</w:t>
      </w:r>
      <w:r w:rsidRPr="00DE2653">
        <w:rPr>
          <w:rFonts w:asciiTheme="majorHAnsi" w:hAnsiTheme="majorHAnsi"/>
          <w:i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i/>
          <w:sz w:val="24"/>
          <w:szCs w:val="24"/>
        </w:rPr>
        <w:t>Resear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i/>
          <w:sz w:val="24"/>
          <w:szCs w:val="24"/>
        </w:rPr>
        <w:t>h Conference Proceed</w:t>
      </w:r>
      <w:r w:rsidRPr="00DE2653">
        <w:rPr>
          <w:rFonts w:asciiTheme="majorHAnsi" w:hAnsiTheme="majorHAnsi"/>
          <w:i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i/>
          <w:sz w:val="24"/>
          <w:szCs w:val="24"/>
        </w:rPr>
        <w:t xml:space="preserve">ngs, </w:t>
      </w:r>
      <w:r w:rsidRPr="00DE2653">
        <w:rPr>
          <w:rFonts w:asciiTheme="majorHAnsi" w:hAnsiTheme="majorHAnsi"/>
          <w:sz w:val="24"/>
          <w:szCs w:val="24"/>
        </w:rPr>
        <w:t>47, 630.</w:t>
      </w:r>
    </w:p>
    <w:p w14:paraId="1EDCDC79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A02DCA2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2.   Manuscripts curr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y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various st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te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preparat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</w:p>
    <w:p w14:paraId="7AD7020C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25768657" w14:textId="77777777" w:rsidR="00BF2626" w:rsidRPr="00DE2653" w:rsidRDefault="00F34210">
      <w:pPr>
        <w:spacing w:line="275" w:lineRule="auto"/>
        <w:ind w:left="1540" w:right="958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Reed, S, </w:t>
      </w:r>
      <w:r w:rsidRPr="00DE2653">
        <w:rPr>
          <w:rFonts w:asciiTheme="majorHAnsi" w:hAnsiTheme="majorHAnsi"/>
          <w:b/>
          <w:sz w:val="24"/>
          <w:szCs w:val="24"/>
        </w:rPr>
        <w:t>Wing, D. K</w:t>
      </w:r>
      <w:r w:rsidRPr="00DE2653">
        <w:rPr>
          <w:rFonts w:asciiTheme="majorHAnsi" w:hAnsiTheme="majorHAnsi"/>
          <w:sz w:val="24"/>
          <w:szCs w:val="24"/>
        </w:rPr>
        <w:t xml:space="preserve">., Maughan, E. </w:t>
      </w:r>
      <w:r w:rsidRPr="00DE2653">
        <w:rPr>
          <w:rFonts w:asciiTheme="majorHAnsi" w:hAnsiTheme="majorHAnsi"/>
          <w:spacing w:val="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>n.d.).   Blogging to 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crease cultural co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pet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nce: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 lea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ning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ac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 a required gl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bal h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 c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urs</w:t>
      </w:r>
      <w:r w:rsidRPr="00DE2653">
        <w:rPr>
          <w:rFonts w:asciiTheme="majorHAnsi" w:hAnsiTheme="majorHAnsi"/>
          <w:spacing w:val="3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.</w:t>
      </w:r>
    </w:p>
    <w:p w14:paraId="4F0C745F" w14:textId="77777777" w:rsidR="00BF2626" w:rsidRPr="00DE2653" w:rsidRDefault="00BF2626">
      <w:pPr>
        <w:spacing w:before="3" w:line="200" w:lineRule="exact"/>
        <w:rPr>
          <w:rFonts w:asciiTheme="majorHAnsi" w:hAnsiTheme="majorHAnsi"/>
        </w:rPr>
      </w:pPr>
    </w:p>
    <w:p w14:paraId="2BD94644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Heise, B. </w:t>
      </w:r>
      <w:r w:rsidRPr="00DE2653">
        <w:rPr>
          <w:rFonts w:asciiTheme="majorHAnsi" w:hAnsiTheme="majorHAnsi"/>
          <w:b/>
          <w:sz w:val="24"/>
          <w:szCs w:val="24"/>
        </w:rPr>
        <w:t>Wing, D.K.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pacing w:val="-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>w.i.p.).  My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: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 national study</w:t>
      </w:r>
      <w:r w:rsidRPr="00DE2653">
        <w:rPr>
          <w:rFonts w:asciiTheme="majorHAnsi" w:hAnsiTheme="majorHAnsi"/>
          <w:spacing w:val="2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n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rsing</w:t>
      </w:r>
    </w:p>
    <w:p w14:paraId="49696BCE" w14:textId="77777777" w:rsidR="00BF2626" w:rsidRPr="00DE2653" w:rsidRDefault="00F34210">
      <w:pPr>
        <w:spacing w:before="41"/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stud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nts’ p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rc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ions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d coping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f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exp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en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ing a p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tient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h.</w:t>
      </w:r>
    </w:p>
    <w:p w14:paraId="6C599427" w14:textId="77777777" w:rsidR="00BF2626" w:rsidRPr="00DE2653" w:rsidRDefault="00BF2626">
      <w:pPr>
        <w:spacing w:line="240" w:lineRule="exact"/>
        <w:rPr>
          <w:rFonts w:asciiTheme="majorHAnsi" w:hAnsiTheme="majorHAnsi"/>
          <w:sz w:val="24"/>
          <w:szCs w:val="24"/>
        </w:rPr>
      </w:pPr>
    </w:p>
    <w:p w14:paraId="43957F99" w14:textId="77777777" w:rsidR="00BF2626" w:rsidRPr="00DE2653" w:rsidRDefault="00F34210">
      <w:pPr>
        <w:ind w:left="1832" w:right="809" w:hanging="281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sz w:val="24"/>
          <w:szCs w:val="24"/>
        </w:rPr>
        <w:t>Prin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 xml:space="preserve">e,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.,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n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l, D.,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Tu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ts, G.,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D.,  </w:t>
      </w:r>
      <w:r w:rsidRPr="00DE2653">
        <w:rPr>
          <w:rFonts w:asciiTheme="majorHAnsi" w:hAnsiTheme="majorHAnsi"/>
          <w:sz w:val="24"/>
          <w:szCs w:val="24"/>
        </w:rPr>
        <w:t>Kahousch, A., (ac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ept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d for publicati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).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M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lti</w:t>
      </w:r>
      <w:r w:rsidRPr="00DE2653">
        <w:rPr>
          <w:rFonts w:asciiTheme="majorHAnsi" w:hAnsiTheme="majorHAnsi"/>
          <w:spacing w:val="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le-</w:t>
      </w:r>
      <w:r w:rsidRPr="00DE2653">
        <w:rPr>
          <w:rFonts w:asciiTheme="majorHAnsi" w:hAnsiTheme="majorHAnsi"/>
          <w:spacing w:val="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a</w:t>
      </w:r>
      <w:r w:rsidRPr="00DE2653">
        <w:rPr>
          <w:rFonts w:asciiTheme="majorHAnsi" w:hAnsiTheme="majorHAnsi"/>
          <w:spacing w:val="-1"/>
          <w:sz w:val="22"/>
          <w:szCs w:val="22"/>
        </w:rPr>
        <w:t>t</w:t>
      </w:r>
      <w:r w:rsidRPr="00DE2653">
        <w:rPr>
          <w:rFonts w:asciiTheme="majorHAnsi" w:hAnsiTheme="majorHAnsi"/>
          <w:sz w:val="22"/>
          <w:szCs w:val="22"/>
        </w:rPr>
        <w:t>ient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</w:t>
      </w:r>
      <w:r w:rsidRPr="00DE2653">
        <w:rPr>
          <w:rFonts w:asciiTheme="majorHAnsi" w:hAnsiTheme="majorHAnsi"/>
          <w:spacing w:val="1"/>
          <w:sz w:val="22"/>
          <w:szCs w:val="22"/>
        </w:rPr>
        <w:t>i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ulation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ex</w:t>
      </w:r>
      <w:r w:rsidRPr="00DE2653">
        <w:rPr>
          <w:rFonts w:asciiTheme="majorHAnsi" w:hAnsiTheme="majorHAnsi"/>
          <w:spacing w:val="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erience: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Stude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t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er</w:t>
      </w:r>
      <w:r w:rsidRPr="00DE2653">
        <w:rPr>
          <w:rFonts w:asciiTheme="majorHAnsi" w:hAnsiTheme="majorHAnsi"/>
          <w:spacing w:val="-2"/>
          <w:sz w:val="22"/>
          <w:szCs w:val="22"/>
        </w:rPr>
        <w:t>c</w:t>
      </w:r>
      <w:r w:rsidRPr="00DE2653">
        <w:rPr>
          <w:rFonts w:asciiTheme="majorHAnsi" w:hAnsiTheme="majorHAnsi"/>
          <w:sz w:val="22"/>
          <w:szCs w:val="22"/>
        </w:rPr>
        <w:t>epti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ns</w:t>
      </w:r>
    </w:p>
    <w:p w14:paraId="594CEBEB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77038051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3.   Crea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 xml:space="preserve">e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rks</w:t>
      </w:r>
    </w:p>
    <w:p w14:paraId="5C5E9D7C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4CC73D7" w14:textId="77777777" w:rsidR="00BF2626" w:rsidRPr="00DE2653" w:rsidRDefault="00F34210">
      <w:pPr>
        <w:ind w:left="1540" w:right="447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sz w:val="24"/>
          <w:szCs w:val="24"/>
        </w:rPr>
        <w:t>Bow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an, P</w:t>
      </w:r>
      <w:r w:rsidRPr="00DE2653">
        <w:rPr>
          <w:rFonts w:asciiTheme="majorHAnsi" w:hAnsiTheme="majorHAnsi"/>
          <w:spacing w:val="1"/>
          <w:sz w:val="24"/>
          <w:szCs w:val="24"/>
        </w:rPr>
        <w:t>.</w:t>
      </w:r>
      <w:r w:rsidRPr="00DE2653">
        <w:rPr>
          <w:rFonts w:asciiTheme="majorHAnsi" w:hAnsiTheme="majorHAnsi"/>
          <w:sz w:val="24"/>
          <w:szCs w:val="24"/>
        </w:rPr>
        <w:t>, Pearce, S.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M.,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>Wing, D. K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.</w:t>
      </w:r>
      <w:r w:rsidRPr="00DE2653">
        <w:rPr>
          <w:rFonts w:asciiTheme="majorHAnsi" w:hAnsiTheme="majorHAnsi"/>
          <w:sz w:val="24"/>
          <w:szCs w:val="24"/>
        </w:rPr>
        <w:t>, (2009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  A preoperat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ve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and postoper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curr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lum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for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 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rnati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nal 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ing.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(M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ster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’ 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s, 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ins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Colleg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2</w:t>
      </w:r>
      <w:r w:rsidRPr="00DE2653">
        <w:rPr>
          <w:rFonts w:asciiTheme="majorHAnsi" w:hAnsiTheme="majorHAnsi"/>
          <w:spacing w:val="-1"/>
          <w:sz w:val="24"/>
          <w:szCs w:val="24"/>
        </w:rPr>
        <w:t>0</w:t>
      </w:r>
      <w:r w:rsidRPr="00DE2653">
        <w:rPr>
          <w:rFonts w:asciiTheme="majorHAnsi" w:hAnsiTheme="majorHAnsi"/>
          <w:sz w:val="24"/>
          <w:szCs w:val="24"/>
        </w:rPr>
        <w:t>09). Purcha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ed and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ple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d by 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ional Volunteers of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ro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ogy, 2</w:t>
      </w:r>
      <w:r w:rsidRPr="00DE2653">
        <w:rPr>
          <w:rFonts w:asciiTheme="majorHAnsi" w:hAnsiTheme="majorHAnsi"/>
          <w:spacing w:val="1"/>
          <w:sz w:val="24"/>
          <w:szCs w:val="24"/>
        </w:rPr>
        <w:t>0</w:t>
      </w:r>
      <w:r w:rsidRPr="00DE2653">
        <w:rPr>
          <w:rFonts w:asciiTheme="majorHAnsi" w:hAnsiTheme="majorHAnsi"/>
          <w:spacing w:val="1"/>
          <w:sz w:val="22"/>
          <w:szCs w:val="22"/>
        </w:rPr>
        <w:t>11</w:t>
      </w:r>
    </w:p>
    <w:p w14:paraId="2284D81F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D63EF02" w14:textId="77777777" w:rsidR="00BF2626" w:rsidRPr="00DE2653" w:rsidRDefault="00F34210">
      <w:pPr>
        <w:ind w:left="4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B.  Scholarly Presentat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</w:t>
      </w:r>
    </w:p>
    <w:p w14:paraId="5DD5001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F711618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1.   Inv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ted Pod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Presentations</w:t>
      </w:r>
    </w:p>
    <w:p w14:paraId="4069893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BC1A513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i.        </w:t>
      </w:r>
      <w:r w:rsidRPr="00DE2653">
        <w:rPr>
          <w:rFonts w:asciiTheme="majorHAnsi" w:hAnsiTheme="majorHAnsi"/>
          <w:spacing w:val="5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Podium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Presentations</w:t>
      </w:r>
    </w:p>
    <w:p w14:paraId="3EE6962E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F1C391B" w14:textId="77777777" w:rsidR="00BF2626" w:rsidRPr="00DE2653" w:rsidRDefault="00F34210">
      <w:pPr>
        <w:ind w:left="2260" w:right="224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Heise, B., </w:t>
      </w:r>
      <w:r w:rsidRPr="00DE2653">
        <w:rPr>
          <w:rFonts w:asciiTheme="majorHAnsi" w:hAnsiTheme="majorHAnsi"/>
          <w:b/>
          <w:sz w:val="24"/>
          <w:szCs w:val="24"/>
        </w:rPr>
        <w:t xml:space="preserve">Wing, </w:t>
      </w:r>
      <w:r w:rsidRPr="00DE2653">
        <w:rPr>
          <w:rFonts w:asciiTheme="majorHAnsi" w:hAnsiTheme="majorHAnsi"/>
          <w:b/>
          <w:sz w:val="24"/>
          <w:szCs w:val="24"/>
        </w:rPr>
        <w:t xml:space="preserve">D., </w:t>
      </w:r>
      <w:r w:rsidRPr="00DE2653">
        <w:rPr>
          <w:rFonts w:asciiTheme="majorHAnsi" w:hAnsiTheme="majorHAnsi"/>
          <w:sz w:val="24"/>
          <w:szCs w:val="24"/>
        </w:rPr>
        <w:t>Becks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rand, 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., (201</w:t>
      </w:r>
      <w:r w:rsidRPr="00DE2653">
        <w:rPr>
          <w:rFonts w:asciiTheme="majorHAnsi" w:hAnsiTheme="majorHAnsi"/>
          <w:spacing w:val="1"/>
          <w:sz w:val="24"/>
          <w:szCs w:val="24"/>
        </w:rPr>
        <w:t>3</w:t>
      </w:r>
      <w:r w:rsidRPr="00DE2653">
        <w:rPr>
          <w:rFonts w:asciiTheme="majorHAnsi" w:hAnsiTheme="majorHAnsi"/>
          <w:sz w:val="24"/>
          <w:szCs w:val="24"/>
        </w:rPr>
        <w:t xml:space="preserve">). 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y 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d: A nat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study of n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rsing 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ude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ts’ per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epti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ns of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the d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th of a patient. Podium presentation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at 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he Ox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 xml:space="preserve">ord Roundtable,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y of 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pacing w:val="1"/>
          <w:sz w:val="24"/>
          <w:szCs w:val="24"/>
        </w:rPr>
        <w:t>x</w:t>
      </w:r>
      <w:r w:rsidRPr="00DE2653">
        <w:rPr>
          <w:rFonts w:asciiTheme="majorHAnsi" w:hAnsiTheme="majorHAnsi"/>
          <w:sz w:val="24"/>
          <w:szCs w:val="24"/>
        </w:rPr>
        <w:t xml:space="preserve">ford, 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xford, England</w:t>
      </w:r>
    </w:p>
    <w:p w14:paraId="68C784D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940299C" w14:textId="77777777" w:rsidR="00BF2626" w:rsidRPr="00DE2653" w:rsidRDefault="00F34210">
      <w:pPr>
        <w:ind w:left="15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ii.       </w:t>
      </w:r>
      <w:r w:rsidRPr="00DE2653">
        <w:rPr>
          <w:rFonts w:asciiTheme="majorHAnsi" w:hAnsiTheme="majorHAnsi"/>
          <w:spacing w:val="46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Nation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P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tions</w:t>
      </w:r>
    </w:p>
    <w:p w14:paraId="3D89290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1F7C5D6" w14:textId="77777777" w:rsidR="00BF2626" w:rsidRPr="00DE2653" w:rsidRDefault="00F34210">
      <w:pPr>
        <w:ind w:left="2260" w:right="187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Holl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day, K</w:t>
      </w:r>
      <w:r w:rsidRPr="00DE2653">
        <w:rPr>
          <w:rFonts w:asciiTheme="majorHAnsi" w:hAnsiTheme="majorHAnsi"/>
          <w:spacing w:val="-1"/>
          <w:sz w:val="24"/>
          <w:szCs w:val="24"/>
        </w:rPr>
        <w:t>.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 K. </w:t>
      </w:r>
      <w:r w:rsidRPr="00DE2653">
        <w:rPr>
          <w:rFonts w:asciiTheme="majorHAnsi" w:hAnsiTheme="majorHAnsi"/>
          <w:sz w:val="24"/>
          <w:szCs w:val="24"/>
        </w:rPr>
        <w:t>(2014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  Electron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c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th Rec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rds in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and its 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f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ect on student kno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ledge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condit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on. Podium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 at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Hu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 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ent 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 Network (H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) 2014</w:t>
      </w:r>
    </w:p>
    <w:p w14:paraId="296D89D8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Annual conferen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e, S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rasota, FL.</w:t>
      </w:r>
    </w:p>
    <w:p w14:paraId="6A4DFAE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C9F9582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Herring, M.,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D.K., </w:t>
      </w:r>
      <w:r w:rsidRPr="00DE2653">
        <w:rPr>
          <w:rFonts w:asciiTheme="majorHAnsi" w:hAnsiTheme="majorHAnsi"/>
          <w:sz w:val="24"/>
          <w:szCs w:val="24"/>
        </w:rPr>
        <w:t>Reed, S. (2013).  The corr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la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between</w:t>
      </w:r>
    </w:p>
    <w:p w14:paraId="21378667" w14:textId="77777777" w:rsidR="00BF2626" w:rsidRPr="00DE2653" w:rsidRDefault="00F34210">
      <w:pPr>
        <w:ind w:left="2260" w:right="101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 xml:space="preserve">ratings on 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ebriefing se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sions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and the 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ount of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 the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instruc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 spen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s te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ing versus ta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k</w:t>
      </w:r>
      <w:r w:rsidRPr="00DE2653">
        <w:rPr>
          <w:rFonts w:asciiTheme="majorHAnsi" w:hAnsiTheme="majorHAnsi"/>
          <w:sz w:val="24"/>
          <w:szCs w:val="24"/>
        </w:rPr>
        <w:t>ing during debrie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ing.  Podium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lastRenderedPageBreak/>
        <w:t>presen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 at Hu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 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ulation Net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 xml:space="preserve">ork </w:t>
      </w:r>
      <w:r w:rsidRPr="00DE2653">
        <w:rPr>
          <w:rFonts w:asciiTheme="majorHAnsi" w:hAnsiTheme="majorHAnsi"/>
          <w:spacing w:val="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) </w:t>
      </w:r>
      <w:r w:rsidRPr="00DE2653">
        <w:rPr>
          <w:rFonts w:asciiTheme="majorHAnsi" w:hAnsiTheme="majorHAnsi"/>
          <w:sz w:val="24"/>
          <w:szCs w:val="24"/>
        </w:rPr>
        <w:t>2013 Annual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 San Francis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 xml:space="preserve">o, </w:t>
      </w:r>
      <w:r w:rsidRPr="00DE2653">
        <w:rPr>
          <w:rFonts w:asciiTheme="majorHAnsi" w:hAnsiTheme="majorHAnsi"/>
          <w:spacing w:val="-2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A.</w:t>
      </w:r>
    </w:p>
    <w:p w14:paraId="6A2BDFA7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302FF963" w14:textId="77777777" w:rsidR="00BF2626" w:rsidRPr="00DE2653" w:rsidRDefault="00BF2626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3B7F1E23" w14:textId="77777777" w:rsidR="00BF2626" w:rsidRPr="00DE2653" w:rsidRDefault="00F34210">
      <w:pPr>
        <w:spacing w:before="29"/>
        <w:ind w:left="2260" w:right="1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Sc</w:t>
      </w:r>
      <w:r w:rsidRPr="00DE2653">
        <w:rPr>
          <w:rFonts w:asciiTheme="majorHAnsi" w:hAnsiTheme="majorHAnsi"/>
          <w:spacing w:val="1"/>
          <w:sz w:val="24"/>
          <w:szCs w:val="24"/>
        </w:rPr>
        <w:t>h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id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, J.,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D.K., </w:t>
      </w:r>
      <w:r w:rsidRPr="00DE2653">
        <w:rPr>
          <w:rFonts w:asciiTheme="majorHAnsi" w:hAnsiTheme="majorHAnsi"/>
          <w:sz w:val="24"/>
          <w:szCs w:val="24"/>
        </w:rPr>
        <w:t>Raver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, P. </w:t>
      </w:r>
      <w:r w:rsidRPr="00DE2653">
        <w:rPr>
          <w:rFonts w:asciiTheme="majorHAnsi" w:hAnsiTheme="majorHAnsi"/>
          <w:spacing w:val="-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 xml:space="preserve">2013).  Peer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ing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. Podium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 at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SN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2013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 San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Francis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o, CA.</w:t>
      </w:r>
    </w:p>
    <w:p w14:paraId="16B3F005" w14:textId="77777777" w:rsidR="00BF2626" w:rsidRPr="00DE2653" w:rsidRDefault="00BF2626">
      <w:pPr>
        <w:spacing w:before="18" w:line="260" w:lineRule="exact"/>
        <w:rPr>
          <w:rFonts w:asciiTheme="majorHAnsi" w:hAnsiTheme="majorHAnsi"/>
          <w:sz w:val="26"/>
          <w:szCs w:val="26"/>
        </w:rPr>
      </w:pPr>
    </w:p>
    <w:p w14:paraId="100BB85A" w14:textId="77777777" w:rsidR="00BF2626" w:rsidRPr="00DE2653" w:rsidRDefault="00F34210">
      <w:pPr>
        <w:spacing w:line="276" w:lineRule="auto"/>
        <w:ind w:left="2260" w:right="193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Alleg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r, B.,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Cott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, E.,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>Wing, D.K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.</w:t>
      </w:r>
      <w:r w:rsidRPr="00DE2653">
        <w:rPr>
          <w:rFonts w:asciiTheme="majorHAnsi" w:hAnsiTheme="majorHAnsi"/>
          <w:b/>
          <w:sz w:val="24"/>
          <w:szCs w:val="24"/>
        </w:rPr>
        <w:t xml:space="preserve">, </w:t>
      </w:r>
      <w:r w:rsidRPr="00DE2653">
        <w:rPr>
          <w:rFonts w:asciiTheme="majorHAnsi" w:hAnsiTheme="majorHAnsi"/>
          <w:sz w:val="24"/>
          <w:szCs w:val="24"/>
        </w:rPr>
        <w:t>Raver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, P. (201</w:t>
      </w:r>
      <w:r w:rsidRPr="00DE2653">
        <w:rPr>
          <w:rFonts w:asciiTheme="majorHAnsi" w:hAnsiTheme="majorHAnsi"/>
          <w:spacing w:val="-1"/>
          <w:sz w:val="24"/>
          <w:szCs w:val="24"/>
        </w:rPr>
        <w:t>2</w:t>
      </w:r>
      <w:r w:rsidRPr="00DE2653">
        <w:rPr>
          <w:rFonts w:asciiTheme="majorHAnsi" w:hAnsiTheme="majorHAnsi"/>
          <w:sz w:val="24"/>
          <w:szCs w:val="24"/>
        </w:rPr>
        <w:t>).  I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 that!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in cl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l.  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odium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ation at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PSN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2012 Annu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 Ta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pa, </w:t>
      </w:r>
      <w:r w:rsidRPr="00DE2653">
        <w:rPr>
          <w:rFonts w:asciiTheme="majorHAnsi" w:hAnsiTheme="majorHAnsi"/>
          <w:spacing w:val="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L.</w:t>
      </w:r>
    </w:p>
    <w:p w14:paraId="2CAC0194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5DC55D09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2.   Pee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-revie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ed, bl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nded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podium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ations</w:t>
      </w:r>
    </w:p>
    <w:p w14:paraId="778F0D0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5F4329E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Podium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Presentations</w:t>
      </w:r>
    </w:p>
    <w:p w14:paraId="4446A626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560D5F8" w14:textId="77777777" w:rsidR="00BF2626" w:rsidRPr="00DE2653" w:rsidRDefault="00F34210">
      <w:pPr>
        <w:ind w:left="2260" w:right="731"/>
        <w:jc w:val="both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sz w:val="22"/>
          <w:szCs w:val="22"/>
        </w:rPr>
        <w:t>Marti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K.,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b/>
          <w:sz w:val="22"/>
          <w:szCs w:val="22"/>
        </w:rPr>
        <w:t>Win</w:t>
      </w:r>
      <w:r w:rsidRPr="00DE2653">
        <w:rPr>
          <w:rFonts w:asciiTheme="majorHAnsi" w:hAnsiTheme="majorHAnsi"/>
          <w:b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b/>
          <w:sz w:val="22"/>
          <w:szCs w:val="22"/>
        </w:rPr>
        <w:t>,</w:t>
      </w:r>
      <w:r w:rsidRPr="00DE2653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b/>
          <w:spacing w:val="1"/>
          <w:sz w:val="22"/>
          <w:szCs w:val="22"/>
        </w:rPr>
        <w:t>D</w:t>
      </w:r>
      <w:r w:rsidRPr="00DE2653">
        <w:rPr>
          <w:rFonts w:asciiTheme="majorHAnsi" w:hAnsiTheme="majorHAnsi"/>
          <w:sz w:val="22"/>
          <w:szCs w:val="22"/>
        </w:rPr>
        <w:t>.,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Ravert,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P.,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Tin</w:t>
      </w:r>
      <w:r w:rsidRPr="00DE2653">
        <w:rPr>
          <w:rFonts w:asciiTheme="majorHAnsi" w:hAnsiTheme="majorHAnsi"/>
          <w:spacing w:val="-1"/>
          <w:sz w:val="22"/>
          <w:szCs w:val="22"/>
        </w:rPr>
        <w:t>g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1"/>
          <w:sz w:val="22"/>
          <w:szCs w:val="22"/>
        </w:rPr>
        <w:t>y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</w:t>
      </w:r>
      <w:r w:rsidRPr="00DE2653">
        <w:rPr>
          <w:rFonts w:asciiTheme="majorHAnsi" w:hAnsiTheme="majorHAnsi"/>
          <w:spacing w:val="1"/>
          <w:sz w:val="22"/>
          <w:szCs w:val="22"/>
        </w:rPr>
        <w:t>.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Burc</w:t>
      </w:r>
      <w:r w:rsidRPr="00DE2653">
        <w:rPr>
          <w:rFonts w:asciiTheme="majorHAnsi" w:hAnsiTheme="majorHAnsi"/>
          <w:spacing w:val="1"/>
          <w:sz w:val="22"/>
          <w:szCs w:val="22"/>
        </w:rPr>
        <w:t>h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H.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(20</w:t>
      </w:r>
      <w:r w:rsidRPr="00DE2653">
        <w:rPr>
          <w:rFonts w:asciiTheme="majorHAnsi" w:hAnsiTheme="majorHAnsi"/>
          <w:spacing w:val="1"/>
          <w:sz w:val="22"/>
          <w:szCs w:val="22"/>
        </w:rPr>
        <w:t>1</w:t>
      </w:r>
      <w:r w:rsidRPr="00DE2653">
        <w:rPr>
          <w:rFonts w:asciiTheme="majorHAnsi" w:hAnsiTheme="majorHAnsi"/>
          <w:spacing w:val="2"/>
          <w:sz w:val="22"/>
          <w:szCs w:val="22"/>
        </w:rPr>
        <w:t>1</w:t>
      </w:r>
      <w:r w:rsidRPr="00DE2653">
        <w:rPr>
          <w:rFonts w:asciiTheme="majorHAnsi" w:hAnsiTheme="majorHAnsi"/>
          <w:spacing w:val="-1"/>
          <w:sz w:val="22"/>
          <w:szCs w:val="22"/>
        </w:rPr>
        <w:t>)</w:t>
      </w:r>
      <w:r w:rsidRPr="00DE2653">
        <w:rPr>
          <w:rFonts w:asciiTheme="majorHAnsi" w:hAnsiTheme="majorHAnsi"/>
          <w:sz w:val="22"/>
          <w:szCs w:val="22"/>
        </w:rPr>
        <w:t>.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Bec</w:t>
      </w:r>
      <w:r w:rsidRPr="00DE2653">
        <w:rPr>
          <w:rFonts w:asciiTheme="majorHAnsi" w:hAnsiTheme="majorHAnsi"/>
          <w:spacing w:val="2"/>
          <w:sz w:val="22"/>
          <w:szCs w:val="22"/>
        </w:rPr>
        <w:t>o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ing part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 xml:space="preserve">of </w:t>
      </w:r>
      <w:r w:rsidRPr="00DE2653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the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j</w:t>
      </w:r>
      <w:r w:rsidRPr="00DE2653">
        <w:rPr>
          <w:rFonts w:asciiTheme="majorHAnsi" w:hAnsiTheme="majorHAnsi"/>
          <w:spacing w:val="1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m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ss</w:t>
      </w:r>
      <w:r w:rsidRPr="00DE2653">
        <w:rPr>
          <w:rFonts w:asciiTheme="majorHAnsi" w:hAnsiTheme="majorHAnsi"/>
          <w:spacing w:val="1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o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:</w:t>
      </w:r>
      <w:r w:rsidRPr="00DE2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2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articipati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in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 xml:space="preserve">a 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ul</w:t>
      </w:r>
      <w:r w:rsidRPr="00DE2653">
        <w:rPr>
          <w:rFonts w:asciiTheme="majorHAnsi" w:hAnsiTheme="majorHAnsi"/>
          <w:spacing w:val="1"/>
          <w:sz w:val="22"/>
          <w:szCs w:val="22"/>
        </w:rPr>
        <w:t>t</w:t>
      </w:r>
      <w:r w:rsidRPr="00DE2653">
        <w:rPr>
          <w:rFonts w:asciiTheme="majorHAnsi" w:hAnsiTheme="majorHAnsi"/>
          <w:spacing w:val="2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-site,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</w:t>
      </w:r>
      <w:r w:rsidRPr="00DE2653">
        <w:rPr>
          <w:rFonts w:asciiTheme="majorHAnsi" w:hAnsiTheme="majorHAnsi"/>
          <w:spacing w:val="1"/>
          <w:sz w:val="22"/>
          <w:szCs w:val="22"/>
        </w:rPr>
        <w:t>i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ula</w:t>
      </w:r>
      <w:r w:rsidRPr="00DE2653">
        <w:rPr>
          <w:rFonts w:asciiTheme="majorHAnsi" w:hAnsiTheme="majorHAnsi"/>
          <w:spacing w:val="1"/>
          <w:sz w:val="22"/>
          <w:szCs w:val="22"/>
        </w:rPr>
        <w:t>t</w:t>
      </w:r>
      <w:r w:rsidRPr="00DE2653">
        <w:rPr>
          <w:rFonts w:asciiTheme="majorHAnsi" w:hAnsiTheme="majorHAnsi"/>
          <w:sz w:val="22"/>
          <w:szCs w:val="22"/>
        </w:rPr>
        <w:t>ion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res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arch stud</w:t>
      </w:r>
      <w:r w:rsidRPr="00DE2653">
        <w:rPr>
          <w:rFonts w:asciiTheme="majorHAnsi" w:hAnsiTheme="majorHAnsi"/>
          <w:spacing w:val="2"/>
          <w:sz w:val="22"/>
          <w:szCs w:val="22"/>
        </w:rPr>
        <w:t>y</w:t>
      </w:r>
      <w:r w:rsidRPr="00DE2653">
        <w:rPr>
          <w:rFonts w:asciiTheme="majorHAnsi" w:hAnsiTheme="majorHAnsi"/>
          <w:sz w:val="22"/>
          <w:szCs w:val="22"/>
        </w:rPr>
        <w:t>.</w:t>
      </w:r>
      <w:r w:rsidRPr="00DE2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o</w:t>
      </w:r>
      <w:r w:rsidRPr="00DE2653">
        <w:rPr>
          <w:rFonts w:asciiTheme="majorHAnsi" w:hAnsiTheme="majorHAnsi"/>
          <w:spacing w:val="1"/>
          <w:sz w:val="22"/>
          <w:szCs w:val="22"/>
        </w:rPr>
        <w:t>d</w:t>
      </w:r>
      <w:r w:rsidRPr="00DE2653">
        <w:rPr>
          <w:rFonts w:asciiTheme="majorHAnsi" w:hAnsiTheme="majorHAnsi"/>
          <w:sz w:val="22"/>
          <w:szCs w:val="22"/>
        </w:rPr>
        <w:t>ium</w:t>
      </w:r>
      <w:r w:rsidRPr="00DE26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pr</w:t>
      </w:r>
      <w:r w:rsidRPr="00DE2653">
        <w:rPr>
          <w:rFonts w:asciiTheme="majorHAnsi" w:hAnsiTheme="majorHAnsi"/>
          <w:sz w:val="22"/>
          <w:szCs w:val="22"/>
        </w:rPr>
        <w:t>es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ntati</w:t>
      </w:r>
      <w:r w:rsidRPr="00DE2653">
        <w:rPr>
          <w:rFonts w:asciiTheme="majorHAnsi" w:hAnsiTheme="majorHAnsi"/>
          <w:spacing w:val="2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n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at IM</w:t>
      </w:r>
      <w:r w:rsidRPr="00DE2653">
        <w:rPr>
          <w:rFonts w:asciiTheme="majorHAnsi" w:hAnsiTheme="majorHAnsi"/>
          <w:spacing w:val="1"/>
          <w:sz w:val="22"/>
          <w:szCs w:val="22"/>
        </w:rPr>
        <w:t>S</w:t>
      </w:r>
      <w:r w:rsidRPr="00DE2653">
        <w:rPr>
          <w:rFonts w:asciiTheme="majorHAnsi" w:hAnsiTheme="majorHAnsi"/>
          <w:sz w:val="22"/>
          <w:szCs w:val="22"/>
        </w:rPr>
        <w:t>H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Society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f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r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Si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ulation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in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Healthcare An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ual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Co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v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ntion,</w:t>
      </w:r>
      <w:r w:rsidRPr="00DE26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Jan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pacing w:val="-2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ry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2</w:t>
      </w:r>
      <w:r w:rsidRPr="00DE2653">
        <w:rPr>
          <w:rFonts w:asciiTheme="majorHAnsi" w:hAnsiTheme="majorHAnsi"/>
          <w:spacing w:val="1"/>
          <w:sz w:val="22"/>
          <w:szCs w:val="22"/>
        </w:rPr>
        <w:t>0</w:t>
      </w:r>
      <w:r w:rsidRPr="00DE2653">
        <w:rPr>
          <w:rFonts w:asciiTheme="majorHAnsi" w:hAnsiTheme="majorHAnsi"/>
          <w:sz w:val="22"/>
          <w:szCs w:val="22"/>
        </w:rPr>
        <w:t>11,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New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Orleans,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LA.</w:t>
      </w:r>
    </w:p>
    <w:p w14:paraId="4EFD86F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F2EFBC8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3.   Open Peer</w:t>
      </w:r>
      <w:r w:rsidRPr="00DE2653">
        <w:rPr>
          <w:rFonts w:asciiTheme="majorHAnsi" w:hAnsiTheme="majorHAnsi"/>
          <w:spacing w:val="-1"/>
          <w:sz w:val="24"/>
          <w:szCs w:val="24"/>
        </w:rPr>
        <w:t>-</w:t>
      </w:r>
      <w:r w:rsidRPr="00DE2653">
        <w:rPr>
          <w:rFonts w:asciiTheme="majorHAnsi" w:hAnsiTheme="majorHAnsi"/>
          <w:sz w:val="24"/>
          <w:szCs w:val="24"/>
        </w:rPr>
        <w:t>Reviewed Podium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tions</w:t>
      </w:r>
    </w:p>
    <w:p w14:paraId="787E09E2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64E2867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Nation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P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tions</w:t>
      </w:r>
    </w:p>
    <w:p w14:paraId="4F70B04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127DB8E" w14:textId="77777777" w:rsidR="00BF2626" w:rsidRPr="00DE2653" w:rsidRDefault="00F34210">
      <w:pPr>
        <w:ind w:left="2260" w:right="226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Heise, B.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., </w:t>
      </w:r>
      <w:r w:rsidRPr="00DE2653">
        <w:rPr>
          <w:rFonts w:asciiTheme="majorHAnsi" w:hAnsiTheme="majorHAnsi"/>
          <w:b/>
          <w:sz w:val="24"/>
          <w:szCs w:val="24"/>
        </w:rPr>
        <w:t xml:space="preserve">Wing, D. K. </w:t>
      </w:r>
      <w:r w:rsidRPr="00DE2653">
        <w:rPr>
          <w:rFonts w:asciiTheme="majorHAnsi" w:hAnsiTheme="majorHAnsi"/>
          <w:sz w:val="24"/>
          <w:szCs w:val="24"/>
        </w:rPr>
        <w:t>(2014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My pa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ient 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ied.  Nursing studen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’ perce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after exp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ncing a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 de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th.  P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dium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presen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ation at Sig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 Theta Tau Intern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and 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 Nat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League for</w:t>
      </w:r>
      <w:r w:rsidRPr="00DE2653">
        <w:rPr>
          <w:rFonts w:asciiTheme="majorHAnsi" w:hAnsiTheme="majorHAnsi"/>
          <w:spacing w:val="1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Nursing </w:t>
      </w:r>
      <w:r w:rsidRPr="00DE2653">
        <w:rPr>
          <w:rFonts w:asciiTheme="majorHAnsi" w:hAnsiTheme="majorHAnsi"/>
          <w:sz w:val="24"/>
          <w:szCs w:val="24"/>
        </w:rPr>
        <w:t>Nursing Educa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Re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rch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erence sponsored by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the Honor 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ty 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April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4, 20</w:t>
      </w:r>
      <w:r w:rsidRPr="00DE2653">
        <w:rPr>
          <w:rFonts w:asciiTheme="majorHAnsi" w:hAnsiTheme="majorHAnsi"/>
          <w:spacing w:val="-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>4, Ind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anap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s, IN.</w:t>
      </w:r>
    </w:p>
    <w:p w14:paraId="611E93CD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6D1908AB" w14:textId="77777777" w:rsidR="00BF2626" w:rsidRPr="00DE2653" w:rsidRDefault="00F34210">
      <w:pPr>
        <w:spacing w:line="276" w:lineRule="auto"/>
        <w:ind w:left="2260" w:right="752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b/>
          <w:sz w:val="22"/>
          <w:szCs w:val="22"/>
        </w:rPr>
        <w:t>Win</w:t>
      </w:r>
      <w:r w:rsidRPr="00DE2653">
        <w:rPr>
          <w:rFonts w:asciiTheme="majorHAnsi" w:hAnsiTheme="majorHAnsi"/>
          <w:b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b/>
          <w:sz w:val="22"/>
          <w:szCs w:val="22"/>
        </w:rPr>
        <w:t>,</w:t>
      </w:r>
      <w:r w:rsidRPr="00DE2653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b/>
          <w:sz w:val="22"/>
          <w:szCs w:val="22"/>
        </w:rPr>
        <w:t>D.,</w:t>
      </w:r>
      <w:r w:rsidRPr="00DE2653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au</w:t>
      </w:r>
      <w:r w:rsidRPr="00DE2653">
        <w:rPr>
          <w:rFonts w:asciiTheme="majorHAnsi" w:hAnsiTheme="majorHAnsi"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sz w:val="22"/>
          <w:szCs w:val="22"/>
        </w:rPr>
        <w:t>ha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.,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a</w:t>
      </w:r>
      <w:r w:rsidRPr="00DE2653">
        <w:rPr>
          <w:rFonts w:asciiTheme="majorHAnsi" w:hAnsiTheme="majorHAnsi"/>
          <w:spacing w:val="1"/>
          <w:sz w:val="22"/>
          <w:szCs w:val="22"/>
        </w:rPr>
        <w:t>l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er,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S.,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Heasto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S</w:t>
      </w:r>
      <w:r w:rsidRPr="00DE2653">
        <w:rPr>
          <w:rFonts w:asciiTheme="majorHAnsi" w:hAnsiTheme="majorHAnsi"/>
          <w:sz w:val="22"/>
          <w:szCs w:val="22"/>
        </w:rPr>
        <w:t>.,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de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la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Cr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z,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K,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R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ed,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S. (2012).T</w:t>
      </w:r>
      <w:r w:rsidRPr="00DE2653">
        <w:rPr>
          <w:rFonts w:asciiTheme="majorHAnsi" w:hAnsiTheme="majorHAnsi"/>
          <w:spacing w:val="1"/>
          <w:sz w:val="22"/>
          <w:szCs w:val="22"/>
        </w:rPr>
        <w:t>h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world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is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ur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c</w:t>
      </w:r>
      <w:r w:rsidRPr="00DE2653">
        <w:rPr>
          <w:rFonts w:asciiTheme="majorHAnsi" w:hAnsiTheme="majorHAnsi"/>
          <w:spacing w:val="1"/>
          <w:sz w:val="22"/>
          <w:szCs w:val="22"/>
        </w:rPr>
        <w:t>a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p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s:</w:t>
      </w:r>
      <w:r w:rsidRPr="00DE2653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Dev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loping</w:t>
      </w:r>
      <w:r w:rsidRPr="00DE26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and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i</w:t>
      </w:r>
      <w:r w:rsidRPr="00DE2653">
        <w:rPr>
          <w:rFonts w:asciiTheme="majorHAnsi" w:hAnsiTheme="majorHAnsi"/>
          <w:spacing w:val="-1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pl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enti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 xml:space="preserve">a 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ult</w:t>
      </w:r>
      <w:r w:rsidRPr="00DE2653">
        <w:rPr>
          <w:rFonts w:asciiTheme="majorHAnsi" w:hAnsiTheme="majorHAnsi"/>
          <w:spacing w:val="6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-</w:t>
      </w:r>
      <w:r w:rsidRPr="00DE2653">
        <w:rPr>
          <w:rFonts w:asciiTheme="majorHAnsi" w:hAnsiTheme="majorHAnsi"/>
          <w:sz w:val="22"/>
          <w:szCs w:val="22"/>
        </w:rPr>
        <w:t xml:space="preserve"> cult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ral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urs</w:t>
      </w:r>
      <w:r w:rsidRPr="00DE2653">
        <w:rPr>
          <w:rFonts w:asciiTheme="majorHAnsi" w:hAnsiTheme="majorHAnsi"/>
          <w:spacing w:val="-1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ng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co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rse.</w:t>
      </w:r>
      <w:r w:rsidRPr="00DE2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Podium</w:t>
      </w:r>
      <w:r w:rsidRPr="00DE26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p</w:t>
      </w:r>
      <w:r w:rsidRPr="00DE2653">
        <w:rPr>
          <w:rFonts w:asciiTheme="majorHAnsi" w:hAnsiTheme="majorHAnsi"/>
          <w:sz w:val="22"/>
          <w:szCs w:val="22"/>
        </w:rPr>
        <w:t>res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pacing w:val="2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tation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at T</w:t>
      </w:r>
      <w:r w:rsidRPr="00DE2653">
        <w:rPr>
          <w:rFonts w:asciiTheme="majorHAnsi" w:hAnsiTheme="majorHAnsi"/>
          <w:spacing w:val="1"/>
          <w:sz w:val="22"/>
          <w:szCs w:val="22"/>
        </w:rPr>
        <w:t>h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Natio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al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Le</w:t>
      </w:r>
      <w:r w:rsidRPr="00DE2653">
        <w:rPr>
          <w:rFonts w:asciiTheme="majorHAnsi" w:hAnsiTheme="majorHAnsi"/>
          <w:spacing w:val="1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for Nursi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m</w:t>
      </w:r>
      <w:r w:rsidRPr="00DE2653">
        <w:rPr>
          <w:rFonts w:asciiTheme="majorHAnsi" w:hAnsiTheme="majorHAnsi"/>
          <w:spacing w:val="-1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it,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Sept</w:t>
      </w:r>
      <w:r w:rsidRPr="00DE2653">
        <w:rPr>
          <w:rFonts w:asciiTheme="majorHAnsi" w:hAnsiTheme="majorHAnsi"/>
          <w:spacing w:val="1"/>
          <w:sz w:val="22"/>
          <w:szCs w:val="22"/>
        </w:rPr>
        <w:t>e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pacing w:val="2"/>
          <w:sz w:val="22"/>
          <w:szCs w:val="22"/>
        </w:rPr>
        <w:t>b</w:t>
      </w:r>
      <w:r w:rsidRPr="00DE2653">
        <w:rPr>
          <w:rFonts w:asciiTheme="majorHAnsi" w:hAnsiTheme="majorHAnsi"/>
          <w:sz w:val="22"/>
          <w:szCs w:val="22"/>
        </w:rPr>
        <w:t>er</w:t>
      </w:r>
      <w:r w:rsidRPr="00DE26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22,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2</w:t>
      </w:r>
      <w:r w:rsidRPr="00DE2653">
        <w:rPr>
          <w:rFonts w:asciiTheme="majorHAnsi" w:hAnsiTheme="majorHAnsi"/>
          <w:sz w:val="22"/>
          <w:szCs w:val="22"/>
        </w:rPr>
        <w:t>012,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Anahe</w:t>
      </w:r>
      <w:r w:rsidRPr="00DE2653">
        <w:rPr>
          <w:rFonts w:asciiTheme="majorHAnsi" w:hAnsiTheme="majorHAnsi"/>
          <w:spacing w:val="1"/>
          <w:sz w:val="22"/>
          <w:szCs w:val="22"/>
        </w:rPr>
        <w:t>i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</w:t>
      </w:r>
      <w:r w:rsidRPr="00DE2653">
        <w:rPr>
          <w:rFonts w:asciiTheme="majorHAnsi" w:hAnsiTheme="majorHAnsi"/>
          <w:spacing w:val="1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.</w:t>
      </w:r>
    </w:p>
    <w:p w14:paraId="746E8938" w14:textId="77777777" w:rsidR="00BF2626" w:rsidRPr="00DE2653" w:rsidRDefault="00BF2626">
      <w:pPr>
        <w:spacing w:before="1" w:line="200" w:lineRule="exact"/>
        <w:rPr>
          <w:rFonts w:asciiTheme="majorHAnsi" w:hAnsiTheme="majorHAnsi"/>
        </w:rPr>
      </w:pPr>
    </w:p>
    <w:p w14:paraId="4F932859" w14:textId="77777777" w:rsidR="00BF2626" w:rsidRPr="00DE2653" w:rsidRDefault="00F34210">
      <w:pPr>
        <w:ind w:left="11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4.   Open pee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-reviewed Po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sentations</w:t>
      </w:r>
    </w:p>
    <w:p w14:paraId="5B7FB3AD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D1CC96A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Nation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P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P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esent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</w:t>
      </w:r>
    </w:p>
    <w:p w14:paraId="6467D1F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DEF684A" w14:textId="77777777" w:rsidR="00BF2626" w:rsidRPr="00DE2653" w:rsidRDefault="00F34210">
      <w:pPr>
        <w:ind w:left="2260" w:right="739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Ray, 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 xml:space="preserve">., </w:t>
      </w:r>
      <w:r w:rsidRPr="00DE2653">
        <w:rPr>
          <w:rFonts w:asciiTheme="majorHAnsi" w:hAnsiTheme="majorHAnsi"/>
          <w:b/>
          <w:sz w:val="24"/>
          <w:szCs w:val="24"/>
        </w:rPr>
        <w:t>Wing, D.</w:t>
      </w:r>
      <w:r w:rsidRPr="00DE2653">
        <w:rPr>
          <w:rFonts w:asciiTheme="majorHAnsi" w:hAnsiTheme="majorHAnsi"/>
          <w:sz w:val="24"/>
          <w:szCs w:val="24"/>
        </w:rPr>
        <w:t>, Tingey, C., (2014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 xml:space="preserve">. The 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 xml:space="preserve">ic of </w:t>
      </w:r>
      <w:r w:rsidRPr="00DE2653">
        <w:rPr>
          <w:rFonts w:asciiTheme="majorHAnsi" w:hAnsiTheme="majorHAnsi"/>
          <w:sz w:val="24"/>
          <w:szCs w:val="24"/>
        </w:rPr>
        <w:t>pover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in inc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as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stud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 nur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 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pathy.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Poster presentation, 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Nursing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Associ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Lea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ning (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L)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June 2014,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Orlando, FL.</w:t>
      </w:r>
    </w:p>
    <w:p w14:paraId="6480E47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FCA176E" w14:textId="77777777" w:rsidR="00BF2626" w:rsidRPr="00DE2653" w:rsidRDefault="00F34210">
      <w:pPr>
        <w:ind w:left="2260" w:right="683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Mi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es, L. 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b/>
          <w:sz w:val="24"/>
          <w:szCs w:val="24"/>
        </w:rPr>
        <w:t>ing, D. K.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pacing w:val="-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 xml:space="preserve">2014).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On the g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ound with g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>al heal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h </w:t>
      </w:r>
      <w:r w:rsidRPr="00DE2653">
        <w:rPr>
          <w:rFonts w:asciiTheme="majorHAnsi" w:hAnsiTheme="majorHAnsi"/>
          <w:sz w:val="24"/>
          <w:szCs w:val="24"/>
        </w:rPr>
        <w:t>courses:  Logis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ical w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. Poster sy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posiu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 Ins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u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 of Nursing (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IN)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 Apr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l 10</w:t>
      </w:r>
      <w:r w:rsidRPr="00DE2653">
        <w:rPr>
          <w:rFonts w:asciiTheme="majorHAnsi" w:hAnsiTheme="majorHAnsi"/>
          <w:spacing w:val="-1"/>
          <w:sz w:val="24"/>
          <w:szCs w:val="24"/>
        </w:rPr>
        <w:t>-</w:t>
      </w:r>
      <w:r w:rsidRPr="00DE2653">
        <w:rPr>
          <w:rFonts w:asciiTheme="majorHAnsi" w:hAnsiTheme="majorHAnsi"/>
          <w:sz w:val="24"/>
          <w:szCs w:val="24"/>
        </w:rPr>
        <w:t>12, 2014, Albuquerque,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NM.</w:t>
      </w:r>
    </w:p>
    <w:p w14:paraId="46F19B2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DD9BF85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lastRenderedPageBreak/>
        <w:t>Regional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st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esent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</w:t>
      </w:r>
    </w:p>
    <w:p w14:paraId="65952C6D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26D64D02" w14:textId="77777777" w:rsidR="00BF2626" w:rsidRPr="00DE2653" w:rsidRDefault="00BF2626">
      <w:pPr>
        <w:spacing w:before="4" w:line="220" w:lineRule="exact"/>
        <w:rPr>
          <w:rFonts w:asciiTheme="majorHAnsi" w:hAnsiTheme="majorHAnsi"/>
          <w:sz w:val="22"/>
          <w:szCs w:val="22"/>
        </w:rPr>
      </w:pPr>
    </w:p>
    <w:p w14:paraId="0654FF6D" w14:textId="77777777" w:rsidR="00BF2626" w:rsidRPr="00DE2653" w:rsidRDefault="00F34210">
      <w:pPr>
        <w:spacing w:before="32" w:line="260" w:lineRule="exact"/>
        <w:ind w:left="2260" w:right="91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Vall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, A., </w:t>
      </w:r>
      <w:r w:rsidRPr="00DE2653">
        <w:rPr>
          <w:rFonts w:asciiTheme="majorHAnsi" w:hAnsiTheme="majorHAnsi"/>
          <w:b/>
          <w:sz w:val="24"/>
          <w:szCs w:val="24"/>
        </w:rPr>
        <w:t>Wing, D.K.</w:t>
      </w:r>
      <w:r w:rsidRPr="00DE2653">
        <w:rPr>
          <w:rFonts w:asciiTheme="majorHAnsi" w:hAnsiTheme="majorHAnsi"/>
          <w:sz w:val="24"/>
          <w:szCs w:val="24"/>
        </w:rPr>
        <w:t>, Raye, G. (2015).  Poverty s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n.  The 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ct on </w:t>
      </w:r>
      <w:r w:rsidRPr="00DE2653">
        <w:rPr>
          <w:rFonts w:asciiTheme="majorHAnsi" w:hAnsiTheme="majorHAnsi"/>
          <w:sz w:val="24"/>
          <w:szCs w:val="24"/>
        </w:rPr>
        <w:t>nursing students. Po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ter presentation, 5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al Ut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h Va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ley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Resea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ch C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nference,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ar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h 201</w:t>
      </w:r>
      <w:r w:rsidRPr="00DE2653">
        <w:rPr>
          <w:rFonts w:asciiTheme="majorHAnsi" w:hAnsiTheme="majorHAnsi"/>
          <w:spacing w:val="1"/>
          <w:sz w:val="24"/>
          <w:szCs w:val="24"/>
        </w:rPr>
        <w:t>5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Ore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UT.</w:t>
      </w:r>
    </w:p>
    <w:p w14:paraId="05D7A6D5" w14:textId="77777777" w:rsidR="00BF2626" w:rsidRPr="00DE2653" w:rsidRDefault="00BF2626">
      <w:pPr>
        <w:spacing w:before="1" w:line="280" w:lineRule="exact"/>
        <w:rPr>
          <w:rFonts w:asciiTheme="majorHAnsi" w:hAnsiTheme="majorHAnsi"/>
          <w:sz w:val="28"/>
          <w:szCs w:val="28"/>
        </w:rPr>
      </w:pPr>
    </w:p>
    <w:p w14:paraId="3D27EFA1" w14:textId="77777777" w:rsidR="00BF2626" w:rsidRPr="00DE2653" w:rsidRDefault="00F34210">
      <w:pPr>
        <w:spacing w:line="231" w:lineRule="auto"/>
        <w:ind w:left="2260" w:right="824"/>
        <w:rPr>
          <w:rFonts w:asciiTheme="majorHAnsi" w:hAnsiTheme="majorHAnsi"/>
          <w:sz w:val="22"/>
          <w:szCs w:val="22"/>
        </w:rPr>
      </w:pPr>
      <w:r w:rsidRPr="00DE2653">
        <w:rPr>
          <w:rFonts w:asciiTheme="majorHAnsi" w:hAnsiTheme="majorHAnsi"/>
          <w:b/>
          <w:sz w:val="22"/>
          <w:szCs w:val="22"/>
        </w:rPr>
        <w:t>Win</w:t>
      </w:r>
      <w:r w:rsidRPr="00DE2653">
        <w:rPr>
          <w:rFonts w:asciiTheme="majorHAnsi" w:hAnsiTheme="majorHAnsi"/>
          <w:b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b/>
          <w:sz w:val="22"/>
          <w:szCs w:val="22"/>
        </w:rPr>
        <w:t>,</w:t>
      </w:r>
      <w:r w:rsidRPr="00DE2653">
        <w:rPr>
          <w:rFonts w:asciiTheme="majorHAnsi" w:hAnsiTheme="majorHAnsi"/>
          <w:b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b/>
          <w:sz w:val="22"/>
          <w:szCs w:val="22"/>
        </w:rPr>
        <w:t>D.</w:t>
      </w:r>
      <w:r w:rsidRPr="00DE2653">
        <w:rPr>
          <w:rFonts w:asciiTheme="majorHAnsi" w:hAnsiTheme="majorHAnsi"/>
          <w:b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b/>
          <w:sz w:val="22"/>
          <w:szCs w:val="22"/>
        </w:rPr>
        <w:t>K</w:t>
      </w:r>
      <w:r w:rsidRPr="00DE2653">
        <w:rPr>
          <w:rFonts w:asciiTheme="majorHAnsi" w:hAnsiTheme="majorHAnsi"/>
          <w:b/>
          <w:spacing w:val="1"/>
          <w:sz w:val="22"/>
          <w:szCs w:val="22"/>
        </w:rPr>
        <w:t>.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G</w:t>
      </w:r>
      <w:r w:rsidRPr="00DE2653">
        <w:rPr>
          <w:rFonts w:asciiTheme="majorHAnsi" w:hAnsiTheme="majorHAnsi"/>
          <w:spacing w:val="1"/>
          <w:sz w:val="22"/>
          <w:szCs w:val="22"/>
        </w:rPr>
        <w:t>a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ble,</w:t>
      </w:r>
      <w:r w:rsidRPr="00DE26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L</w:t>
      </w:r>
      <w:r w:rsidRPr="00DE2653">
        <w:rPr>
          <w:rFonts w:asciiTheme="majorHAnsi" w:hAnsiTheme="majorHAnsi"/>
          <w:spacing w:val="1"/>
          <w:sz w:val="22"/>
          <w:szCs w:val="22"/>
        </w:rPr>
        <w:t>.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I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us,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T.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(</w:t>
      </w:r>
      <w:r w:rsidRPr="00DE2653">
        <w:rPr>
          <w:rFonts w:asciiTheme="majorHAnsi" w:hAnsiTheme="majorHAnsi"/>
          <w:spacing w:val="1"/>
          <w:sz w:val="22"/>
          <w:szCs w:val="22"/>
        </w:rPr>
        <w:t>d</w:t>
      </w:r>
      <w:r w:rsidRPr="00DE2653">
        <w:rPr>
          <w:rFonts w:asciiTheme="majorHAnsi" w:hAnsiTheme="majorHAnsi"/>
          <w:sz w:val="22"/>
          <w:szCs w:val="22"/>
        </w:rPr>
        <w:t>ec)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(20</w:t>
      </w:r>
      <w:r w:rsidRPr="00DE2653">
        <w:rPr>
          <w:rFonts w:asciiTheme="majorHAnsi" w:hAnsiTheme="majorHAnsi"/>
          <w:spacing w:val="1"/>
          <w:sz w:val="22"/>
          <w:szCs w:val="22"/>
        </w:rPr>
        <w:t>1</w:t>
      </w:r>
      <w:r w:rsidRPr="00DE2653">
        <w:rPr>
          <w:rFonts w:asciiTheme="majorHAnsi" w:hAnsiTheme="majorHAnsi"/>
          <w:sz w:val="22"/>
          <w:szCs w:val="22"/>
        </w:rPr>
        <w:t>0).</w:t>
      </w:r>
      <w:r w:rsidRPr="00DE2653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Hospital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acq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ired infection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rei</w:t>
      </w:r>
      <w:r w:rsidRPr="00DE2653">
        <w:rPr>
          <w:rFonts w:asciiTheme="majorHAnsi" w:hAnsiTheme="majorHAnsi"/>
          <w:spacing w:val="-1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b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r</w:t>
      </w:r>
      <w:r w:rsidRPr="00DE2653">
        <w:rPr>
          <w:rFonts w:asciiTheme="majorHAnsi" w:hAnsiTheme="majorHAnsi"/>
          <w:spacing w:val="1"/>
          <w:sz w:val="22"/>
          <w:szCs w:val="22"/>
        </w:rPr>
        <w:t>se</w:t>
      </w:r>
      <w:r w:rsidRPr="00DE2653">
        <w:rPr>
          <w:rFonts w:asciiTheme="majorHAnsi" w:hAnsiTheme="majorHAnsi"/>
          <w:sz w:val="22"/>
          <w:szCs w:val="22"/>
        </w:rPr>
        <w:t>m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nt:</w:t>
      </w:r>
      <w:r w:rsidRPr="00DE2653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1"/>
          <w:sz w:val="22"/>
          <w:szCs w:val="22"/>
        </w:rPr>
        <w:t>v</w:t>
      </w:r>
      <w:r w:rsidRPr="00DE2653">
        <w:rPr>
          <w:rFonts w:asciiTheme="majorHAnsi" w:hAnsiTheme="majorHAnsi"/>
          <w:sz w:val="22"/>
          <w:szCs w:val="22"/>
        </w:rPr>
        <w:t>olving</w:t>
      </w:r>
      <w:r w:rsidRPr="00DE2653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ch</w:t>
      </w:r>
      <w:r w:rsidRPr="00DE2653">
        <w:rPr>
          <w:rFonts w:asciiTheme="majorHAnsi" w:hAnsiTheme="majorHAnsi"/>
          <w:spacing w:val="-1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llen</w:t>
      </w:r>
      <w:r w:rsidRPr="00DE2653">
        <w:rPr>
          <w:rFonts w:asciiTheme="majorHAnsi" w:hAnsiTheme="majorHAnsi"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sz w:val="22"/>
          <w:szCs w:val="22"/>
        </w:rPr>
        <w:t>es</w:t>
      </w:r>
      <w:r w:rsidRPr="00DE2653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for</w:t>
      </w:r>
      <w:r w:rsidRPr="00DE2653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nursin</w:t>
      </w:r>
      <w:r w:rsidRPr="00DE2653">
        <w:rPr>
          <w:rFonts w:asciiTheme="majorHAnsi" w:hAnsiTheme="majorHAnsi"/>
          <w:spacing w:val="1"/>
          <w:sz w:val="22"/>
          <w:szCs w:val="22"/>
        </w:rPr>
        <w:t>g</w:t>
      </w:r>
      <w:r w:rsidRPr="00DE2653">
        <w:rPr>
          <w:rFonts w:asciiTheme="majorHAnsi" w:hAnsiTheme="majorHAnsi"/>
          <w:sz w:val="22"/>
          <w:szCs w:val="22"/>
        </w:rPr>
        <w:t>.</w:t>
      </w:r>
      <w:r w:rsidRPr="00DE2653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P</w:t>
      </w:r>
      <w:r w:rsidRPr="00DE2653">
        <w:rPr>
          <w:rFonts w:asciiTheme="majorHAnsi" w:hAnsiTheme="majorHAnsi"/>
          <w:spacing w:val="1"/>
          <w:sz w:val="22"/>
          <w:szCs w:val="22"/>
        </w:rPr>
        <w:t>o</w:t>
      </w:r>
      <w:r w:rsidRPr="00DE2653">
        <w:rPr>
          <w:rFonts w:asciiTheme="majorHAnsi" w:hAnsiTheme="majorHAnsi"/>
          <w:sz w:val="22"/>
          <w:szCs w:val="22"/>
        </w:rPr>
        <w:t>ster pres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ntatio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2"/>
          <w:sz w:val="22"/>
          <w:szCs w:val="22"/>
        </w:rPr>
        <w:t>5</w:t>
      </w:r>
      <w:r w:rsidRPr="00DE2653">
        <w:rPr>
          <w:rFonts w:asciiTheme="majorHAnsi" w:hAnsiTheme="majorHAnsi"/>
          <w:spacing w:val="-1"/>
          <w:position w:val="10"/>
          <w:sz w:val="14"/>
          <w:szCs w:val="14"/>
        </w:rPr>
        <w:t>t</w:t>
      </w:r>
      <w:r w:rsidRPr="00DE2653">
        <w:rPr>
          <w:rFonts w:asciiTheme="majorHAnsi" w:hAnsiTheme="majorHAnsi"/>
          <w:position w:val="10"/>
          <w:sz w:val="14"/>
          <w:szCs w:val="14"/>
        </w:rPr>
        <w:t>h</w:t>
      </w:r>
      <w:r w:rsidRPr="00DE2653">
        <w:rPr>
          <w:rFonts w:asciiTheme="majorHAnsi" w:hAnsiTheme="majorHAnsi"/>
          <w:spacing w:val="20"/>
          <w:position w:val="10"/>
          <w:sz w:val="14"/>
          <w:szCs w:val="14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an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ual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-1"/>
          <w:sz w:val="22"/>
          <w:szCs w:val="22"/>
        </w:rPr>
        <w:t>I</w:t>
      </w:r>
      <w:r w:rsidRPr="00DE2653">
        <w:rPr>
          <w:rFonts w:asciiTheme="majorHAnsi" w:hAnsiTheme="majorHAnsi"/>
          <w:sz w:val="22"/>
          <w:szCs w:val="22"/>
        </w:rPr>
        <w:t>nt</w:t>
      </w:r>
      <w:r w:rsidRPr="00DE2653">
        <w:rPr>
          <w:rFonts w:asciiTheme="majorHAnsi" w:hAnsiTheme="majorHAnsi"/>
          <w:spacing w:val="-1"/>
          <w:sz w:val="22"/>
          <w:szCs w:val="22"/>
        </w:rPr>
        <w:t>e</w:t>
      </w:r>
      <w:r w:rsidRPr="00DE2653">
        <w:rPr>
          <w:rFonts w:asciiTheme="majorHAnsi" w:hAnsiTheme="majorHAnsi"/>
          <w:spacing w:val="1"/>
          <w:sz w:val="22"/>
          <w:szCs w:val="22"/>
        </w:rPr>
        <w:t>r</w:t>
      </w:r>
      <w:r w:rsidRPr="00DE2653">
        <w:rPr>
          <w:rFonts w:asciiTheme="majorHAnsi" w:hAnsiTheme="majorHAnsi"/>
          <w:spacing w:val="-2"/>
          <w:sz w:val="22"/>
          <w:szCs w:val="22"/>
        </w:rPr>
        <w:t>m</w:t>
      </w:r>
      <w:r w:rsidRPr="00DE2653">
        <w:rPr>
          <w:rFonts w:asciiTheme="majorHAnsi" w:hAnsiTheme="majorHAnsi"/>
          <w:sz w:val="22"/>
          <w:szCs w:val="22"/>
        </w:rPr>
        <w:t>o</w:t>
      </w:r>
      <w:r w:rsidRPr="00DE2653">
        <w:rPr>
          <w:rFonts w:asciiTheme="majorHAnsi" w:hAnsiTheme="majorHAnsi"/>
          <w:spacing w:val="1"/>
          <w:sz w:val="22"/>
          <w:szCs w:val="22"/>
        </w:rPr>
        <w:t>u</w:t>
      </w:r>
      <w:r w:rsidRPr="00DE2653">
        <w:rPr>
          <w:rFonts w:asciiTheme="majorHAnsi" w:hAnsiTheme="majorHAnsi"/>
          <w:sz w:val="22"/>
          <w:szCs w:val="22"/>
        </w:rPr>
        <w:t>ntain</w:t>
      </w:r>
      <w:r w:rsidRPr="00DE2653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1"/>
          <w:sz w:val="22"/>
          <w:szCs w:val="22"/>
        </w:rPr>
        <w:t>v</w:t>
      </w:r>
      <w:r w:rsidRPr="00DE2653">
        <w:rPr>
          <w:rFonts w:asciiTheme="majorHAnsi" w:hAnsiTheme="majorHAnsi"/>
          <w:sz w:val="22"/>
          <w:szCs w:val="22"/>
        </w:rPr>
        <w:t>idenc</w:t>
      </w:r>
      <w:r w:rsidRPr="00DE2653">
        <w:rPr>
          <w:rFonts w:asciiTheme="majorHAnsi" w:hAnsiTheme="majorHAnsi"/>
          <w:spacing w:val="2"/>
          <w:sz w:val="22"/>
          <w:szCs w:val="22"/>
        </w:rPr>
        <w:t>e</w:t>
      </w:r>
      <w:r w:rsidRPr="00DE2653">
        <w:rPr>
          <w:rFonts w:asciiTheme="majorHAnsi" w:hAnsiTheme="majorHAnsi"/>
          <w:sz w:val="22"/>
          <w:szCs w:val="22"/>
        </w:rPr>
        <w:t>-Based</w:t>
      </w:r>
      <w:r w:rsidRPr="00DE2653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Nursing</w:t>
      </w:r>
      <w:r w:rsidRPr="00DE2653">
        <w:rPr>
          <w:rFonts w:asciiTheme="majorHAnsi" w:hAnsiTheme="majorHAnsi"/>
          <w:spacing w:val="-6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Rese</w:t>
      </w:r>
      <w:r w:rsidRPr="00DE2653">
        <w:rPr>
          <w:rFonts w:asciiTheme="majorHAnsi" w:hAnsiTheme="majorHAnsi"/>
          <w:spacing w:val="-1"/>
          <w:sz w:val="22"/>
          <w:szCs w:val="22"/>
        </w:rPr>
        <w:t>a</w:t>
      </w:r>
      <w:r w:rsidRPr="00DE2653">
        <w:rPr>
          <w:rFonts w:asciiTheme="majorHAnsi" w:hAnsiTheme="majorHAnsi"/>
          <w:sz w:val="22"/>
          <w:szCs w:val="22"/>
        </w:rPr>
        <w:t>rch Co</w:t>
      </w:r>
      <w:r w:rsidRPr="00DE2653">
        <w:rPr>
          <w:rFonts w:asciiTheme="majorHAnsi" w:hAnsiTheme="majorHAnsi"/>
          <w:spacing w:val="1"/>
          <w:sz w:val="22"/>
          <w:szCs w:val="22"/>
        </w:rPr>
        <w:t>n</w:t>
      </w:r>
      <w:r w:rsidRPr="00DE2653">
        <w:rPr>
          <w:rFonts w:asciiTheme="majorHAnsi" w:hAnsiTheme="majorHAnsi"/>
          <w:sz w:val="22"/>
          <w:szCs w:val="22"/>
        </w:rPr>
        <w:t>ference,</w:t>
      </w:r>
      <w:r w:rsidRPr="00DE2653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Octo</w:t>
      </w:r>
      <w:r w:rsidRPr="00DE2653">
        <w:rPr>
          <w:rFonts w:asciiTheme="majorHAnsi" w:hAnsiTheme="majorHAnsi"/>
          <w:spacing w:val="1"/>
          <w:sz w:val="22"/>
          <w:szCs w:val="22"/>
        </w:rPr>
        <w:t>b</w:t>
      </w:r>
      <w:r w:rsidRPr="00DE2653">
        <w:rPr>
          <w:rFonts w:asciiTheme="majorHAnsi" w:hAnsiTheme="majorHAnsi"/>
          <w:sz w:val="22"/>
          <w:szCs w:val="22"/>
        </w:rPr>
        <w:t>er</w:t>
      </w:r>
      <w:r w:rsidRPr="00DE2653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20</w:t>
      </w:r>
      <w:r w:rsidRPr="00DE2653">
        <w:rPr>
          <w:rFonts w:asciiTheme="majorHAnsi" w:hAnsiTheme="majorHAnsi"/>
          <w:spacing w:val="1"/>
          <w:sz w:val="22"/>
          <w:szCs w:val="22"/>
        </w:rPr>
        <w:t>10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DE2653">
        <w:rPr>
          <w:rFonts w:asciiTheme="majorHAnsi" w:hAnsiTheme="majorHAnsi"/>
          <w:spacing w:val="1"/>
          <w:sz w:val="22"/>
          <w:szCs w:val="22"/>
        </w:rPr>
        <w:t>S</w:t>
      </w:r>
      <w:r w:rsidRPr="00DE2653">
        <w:rPr>
          <w:rFonts w:asciiTheme="majorHAnsi" w:hAnsiTheme="majorHAnsi"/>
          <w:sz w:val="22"/>
          <w:szCs w:val="22"/>
        </w:rPr>
        <w:t>alt</w:t>
      </w:r>
      <w:r w:rsidRPr="00DE2653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La</w:t>
      </w:r>
      <w:r w:rsidRPr="00DE2653">
        <w:rPr>
          <w:rFonts w:asciiTheme="majorHAnsi" w:hAnsiTheme="majorHAnsi"/>
          <w:spacing w:val="1"/>
          <w:sz w:val="22"/>
          <w:szCs w:val="22"/>
        </w:rPr>
        <w:t>k</w:t>
      </w:r>
      <w:r w:rsidRPr="00DE2653">
        <w:rPr>
          <w:rFonts w:asciiTheme="majorHAnsi" w:hAnsiTheme="majorHAnsi"/>
          <w:sz w:val="22"/>
          <w:szCs w:val="22"/>
        </w:rPr>
        <w:t>e</w:t>
      </w:r>
      <w:r w:rsidRPr="00DE2653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Cit</w:t>
      </w:r>
      <w:r w:rsidRPr="00DE2653">
        <w:rPr>
          <w:rFonts w:asciiTheme="majorHAnsi" w:hAnsiTheme="majorHAnsi"/>
          <w:spacing w:val="1"/>
          <w:sz w:val="22"/>
          <w:szCs w:val="22"/>
        </w:rPr>
        <w:t>y</w:t>
      </w:r>
      <w:r w:rsidRPr="00DE2653">
        <w:rPr>
          <w:rFonts w:asciiTheme="majorHAnsi" w:hAnsiTheme="majorHAnsi"/>
          <w:sz w:val="22"/>
          <w:szCs w:val="22"/>
        </w:rPr>
        <w:t>,</w:t>
      </w:r>
      <w:r w:rsidRPr="00DE2653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DE2653">
        <w:rPr>
          <w:rFonts w:asciiTheme="majorHAnsi" w:hAnsiTheme="majorHAnsi"/>
          <w:sz w:val="22"/>
          <w:szCs w:val="22"/>
        </w:rPr>
        <w:t>U</w:t>
      </w:r>
      <w:r w:rsidRPr="00DE2653">
        <w:rPr>
          <w:rFonts w:asciiTheme="majorHAnsi" w:hAnsiTheme="majorHAnsi"/>
          <w:spacing w:val="2"/>
          <w:sz w:val="22"/>
          <w:szCs w:val="22"/>
        </w:rPr>
        <w:t>T</w:t>
      </w:r>
      <w:r w:rsidRPr="00DE2653">
        <w:rPr>
          <w:rFonts w:asciiTheme="majorHAnsi" w:hAnsiTheme="majorHAnsi"/>
          <w:sz w:val="22"/>
          <w:szCs w:val="22"/>
        </w:rPr>
        <w:t>.</w:t>
      </w:r>
    </w:p>
    <w:p w14:paraId="4020BA72" w14:textId="77777777" w:rsidR="00BF2626" w:rsidRPr="00DE2653" w:rsidRDefault="00BF2626">
      <w:pPr>
        <w:spacing w:before="17" w:line="260" w:lineRule="exact"/>
        <w:rPr>
          <w:rFonts w:asciiTheme="majorHAnsi" w:hAnsiTheme="majorHAnsi"/>
          <w:sz w:val="26"/>
          <w:szCs w:val="26"/>
        </w:rPr>
      </w:pPr>
    </w:p>
    <w:p w14:paraId="429D81C7" w14:textId="77777777" w:rsidR="00BF2626" w:rsidRPr="00DE2653" w:rsidRDefault="00F34210">
      <w:pPr>
        <w:ind w:left="6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C. </w:t>
      </w:r>
      <w:r w:rsidRPr="00DE2653">
        <w:rPr>
          <w:rFonts w:asciiTheme="majorHAnsi" w:hAnsiTheme="majorHAnsi"/>
          <w:spacing w:val="2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Funded Grants</w:t>
      </w:r>
    </w:p>
    <w:p w14:paraId="2F888B62" w14:textId="77777777" w:rsidR="00BF2626" w:rsidRPr="00DE2653" w:rsidRDefault="00BF2626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2457EB25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5BE4BB4A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70F1DF58" w14:textId="77777777" w:rsidR="00BF2626" w:rsidRPr="00DE2653" w:rsidRDefault="00F34210">
      <w:pPr>
        <w:tabs>
          <w:tab w:val="left" w:pos="2260"/>
        </w:tabs>
        <w:spacing w:line="276" w:lineRule="auto"/>
        <w:ind w:left="2260" w:right="173" w:hanging="16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2015</w:t>
      </w:r>
      <w:r w:rsidRPr="00DE2653">
        <w:rPr>
          <w:rFonts w:asciiTheme="majorHAnsi" w:hAnsiTheme="majorHAnsi"/>
          <w:sz w:val="24"/>
          <w:szCs w:val="24"/>
        </w:rPr>
        <w:tab/>
        <w:t xml:space="preserve">Ray, 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b/>
          <w:sz w:val="24"/>
          <w:szCs w:val="24"/>
        </w:rPr>
        <w:t>., Wing, D</w:t>
      </w:r>
      <w:r w:rsidRPr="00DE2653">
        <w:rPr>
          <w:rFonts w:asciiTheme="majorHAnsi" w:hAnsiTheme="majorHAnsi"/>
          <w:sz w:val="24"/>
          <w:szCs w:val="24"/>
        </w:rPr>
        <w:t>. &amp; H</w:t>
      </w:r>
      <w:r w:rsidRPr="00DE2653">
        <w:rPr>
          <w:rFonts w:asciiTheme="majorHAnsi" w:hAnsiTheme="majorHAnsi"/>
          <w:spacing w:val="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nsaker, S. (</w:t>
      </w:r>
      <w:r w:rsidRPr="00DE2653">
        <w:rPr>
          <w:rFonts w:asciiTheme="majorHAnsi" w:hAnsiTheme="majorHAnsi"/>
          <w:spacing w:val="-1"/>
          <w:sz w:val="24"/>
          <w:szCs w:val="24"/>
        </w:rPr>
        <w:t>2</w:t>
      </w:r>
      <w:r w:rsidRPr="00DE2653">
        <w:rPr>
          <w:rFonts w:asciiTheme="majorHAnsi" w:hAnsiTheme="majorHAnsi"/>
          <w:sz w:val="24"/>
          <w:szCs w:val="24"/>
        </w:rPr>
        <w:t>015)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Poverty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: The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pact on student nurse 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pathy.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Myrtie Fulton </w:t>
      </w:r>
      <w:r w:rsidRPr="00DE2653">
        <w:rPr>
          <w:rFonts w:asciiTheme="majorHAnsi" w:hAnsiTheme="majorHAnsi"/>
          <w:sz w:val="24"/>
          <w:szCs w:val="24"/>
        </w:rPr>
        <w:t>Endo</w:t>
      </w:r>
      <w:r w:rsidRPr="00DE2653">
        <w:rPr>
          <w:rFonts w:asciiTheme="majorHAnsi" w:hAnsiTheme="majorHAnsi"/>
          <w:spacing w:val="-1"/>
          <w:sz w:val="24"/>
          <w:szCs w:val="24"/>
        </w:rPr>
        <w:t>we</w:t>
      </w:r>
      <w:r w:rsidRPr="00DE2653">
        <w:rPr>
          <w:rFonts w:asciiTheme="majorHAnsi" w:hAnsiTheme="majorHAnsi"/>
          <w:sz w:val="24"/>
          <w:szCs w:val="24"/>
        </w:rPr>
        <w:t>d Men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ors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ip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ard, Brigham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rsity, College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$8,000</w:t>
      </w:r>
    </w:p>
    <w:p w14:paraId="0A122E87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768FB8BF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2AF7113" w14:textId="77777777" w:rsidR="00BF2626" w:rsidRPr="00DE2653" w:rsidRDefault="00F34210">
      <w:pPr>
        <w:tabs>
          <w:tab w:val="left" w:pos="2260"/>
        </w:tabs>
        <w:ind w:left="2260" w:right="207" w:hanging="16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</w:t>
      </w:r>
      <w:r w:rsidRPr="00DE2653">
        <w:rPr>
          <w:rFonts w:asciiTheme="majorHAnsi" w:hAnsiTheme="majorHAnsi"/>
          <w:sz w:val="24"/>
          <w:szCs w:val="24"/>
        </w:rPr>
        <w:tab/>
        <w:t>Holl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day, K.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>Wing, D.K.</w:t>
      </w:r>
      <w:r w:rsidRPr="00DE2653">
        <w:rPr>
          <w:rFonts w:asciiTheme="majorHAnsi" w:hAnsiTheme="majorHAnsi"/>
          <w:sz w:val="24"/>
          <w:szCs w:val="24"/>
        </w:rPr>
        <w:t>, (2014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  E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ec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ronic health records 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and their ef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ect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on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tudent knowled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e of patient condition.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Brigham Young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 O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 xml:space="preserve">fice of 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ese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rch and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re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 Act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v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$1,500. Facul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 Ad</w:t>
      </w:r>
      <w:r w:rsidRPr="00DE2653">
        <w:rPr>
          <w:rFonts w:asciiTheme="majorHAnsi" w:hAnsiTheme="majorHAnsi"/>
          <w:spacing w:val="-2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iso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c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-investig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to</w:t>
      </w:r>
      <w:r w:rsidRPr="00DE2653">
        <w:rPr>
          <w:rFonts w:asciiTheme="majorHAnsi" w:hAnsiTheme="majorHAnsi"/>
          <w:spacing w:val="2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.</w:t>
      </w:r>
    </w:p>
    <w:p w14:paraId="1F9198C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F9EF0F3" w14:textId="77777777" w:rsidR="00BF2626" w:rsidRPr="00DE2653" w:rsidRDefault="00F34210">
      <w:pPr>
        <w:ind w:left="2260" w:right="234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Reed, S. J., </w:t>
      </w:r>
      <w:r w:rsidRPr="00DE2653">
        <w:rPr>
          <w:rFonts w:asciiTheme="majorHAnsi" w:hAnsiTheme="majorHAnsi"/>
          <w:b/>
          <w:sz w:val="24"/>
          <w:szCs w:val="24"/>
        </w:rPr>
        <w:t>Wing, D. K.</w:t>
      </w:r>
      <w:r w:rsidRPr="00DE2653">
        <w:rPr>
          <w:rFonts w:asciiTheme="majorHAnsi" w:hAnsiTheme="majorHAnsi"/>
          <w:sz w:val="24"/>
          <w:szCs w:val="24"/>
        </w:rPr>
        <w:t>, (2014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 xml:space="preserve">.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br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efing 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acilitator ta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>k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g 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es and their 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lati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nship to the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stu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ent d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brie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g expe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ience.  Ela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ne Dyer Research 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 xml:space="preserve">rant.  </w:t>
      </w:r>
      <w:r w:rsidRPr="00DE2653">
        <w:rPr>
          <w:rFonts w:asciiTheme="majorHAnsi" w:hAnsiTheme="majorHAnsi"/>
          <w:spacing w:val="-1"/>
          <w:sz w:val="24"/>
          <w:szCs w:val="24"/>
        </w:rPr>
        <w:t>$</w:t>
      </w:r>
      <w:r w:rsidRPr="00DE2653">
        <w:rPr>
          <w:rFonts w:asciiTheme="majorHAnsi" w:hAnsiTheme="majorHAnsi"/>
          <w:sz w:val="24"/>
          <w:szCs w:val="24"/>
        </w:rPr>
        <w:t>5,000.  Co-inve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ato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.</w:t>
      </w:r>
    </w:p>
    <w:p w14:paraId="7F8E5EE8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3DBF92C" w14:textId="77777777" w:rsidR="00BF2626" w:rsidRPr="00DE2653" w:rsidRDefault="00F34210">
      <w:pPr>
        <w:tabs>
          <w:tab w:val="left" w:pos="2260"/>
        </w:tabs>
        <w:ind w:left="2260" w:right="160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2013</w:t>
      </w:r>
      <w:r w:rsidRPr="00DE2653">
        <w:rPr>
          <w:rFonts w:asciiTheme="majorHAnsi" w:hAnsiTheme="majorHAnsi"/>
          <w:sz w:val="24"/>
          <w:szCs w:val="24"/>
        </w:rPr>
        <w:tab/>
        <w:t xml:space="preserve">Raye, G., </w:t>
      </w:r>
      <w:r w:rsidRPr="00DE2653">
        <w:rPr>
          <w:rFonts w:asciiTheme="majorHAnsi" w:hAnsiTheme="majorHAnsi"/>
          <w:b/>
          <w:sz w:val="24"/>
          <w:szCs w:val="24"/>
        </w:rPr>
        <w:t>Wing, D. K</w:t>
      </w:r>
      <w:r w:rsidRPr="00DE2653">
        <w:rPr>
          <w:rFonts w:asciiTheme="majorHAnsi" w:hAnsiTheme="majorHAnsi"/>
          <w:sz w:val="24"/>
          <w:szCs w:val="24"/>
        </w:rPr>
        <w:t>., Tingey, C., H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n, K., (2013).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pact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a poverty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ulation on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 stud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 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pathy. 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Myrtie Fulton Men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ori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g Resea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 xml:space="preserve">ch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ward.  $6,500.  Co-investig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.</w:t>
      </w:r>
    </w:p>
    <w:p w14:paraId="78F2CF71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60D26AD" w14:textId="77777777" w:rsidR="00BF2626" w:rsidRPr="00DE2653" w:rsidRDefault="00F34210">
      <w:pPr>
        <w:tabs>
          <w:tab w:val="left" w:pos="2260"/>
        </w:tabs>
        <w:ind w:left="2260" w:right="667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2012</w:t>
      </w:r>
      <w:r w:rsidRPr="00DE2653">
        <w:rPr>
          <w:rFonts w:asciiTheme="majorHAnsi" w:hAnsiTheme="majorHAnsi"/>
          <w:sz w:val="24"/>
          <w:szCs w:val="24"/>
        </w:rPr>
        <w:tab/>
        <w:t xml:space="preserve">Heise, B. </w:t>
      </w:r>
      <w:r w:rsidRPr="00DE2653">
        <w:rPr>
          <w:rFonts w:asciiTheme="majorHAnsi" w:hAnsiTheme="majorHAnsi"/>
          <w:b/>
          <w:sz w:val="24"/>
          <w:szCs w:val="24"/>
        </w:rPr>
        <w:t>Wing, D. K</w:t>
      </w:r>
      <w:r w:rsidRPr="00DE2653">
        <w:rPr>
          <w:rFonts w:asciiTheme="majorHAnsi" w:hAnsiTheme="majorHAnsi"/>
          <w:sz w:val="24"/>
          <w:szCs w:val="24"/>
        </w:rPr>
        <w:t>., Beckst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and,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R. (2012).  My p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tient died.  A nat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dy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nursing 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udents’ 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 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d coping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f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expe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ienci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g a pa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ient’s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h.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Bri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ham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ice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Resea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ch 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d Crea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 Act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ie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, M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nto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ing En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iron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Grant.</w:t>
      </w:r>
    </w:p>
    <w:p w14:paraId="119181CF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$19,000.  </w:t>
      </w:r>
      <w:r w:rsidRPr="00DE2653">
        <w:rPr>
          <w:rFonts w:asciiTheme="majorHAnsi" w:hAnsiTheme="majorHAnsi"/>
          <w:sz w:val="24"/>
          <w:szCs w:val="24"/>
        </w:rPr>
        <w:t>Co-investig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r.</w:t>
      </w:r>
    </w:p>
    <w:p w14:paraId="162D963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DE7FE9D" w14:textId="77777777" w:rsidR="00BF2626" w:rsidRPr="00DE2653" w:rsidRDefault="00F34210">
      <w:pPr>
        <w:tabs>
          <w:tab w:val="left" w:pos="2260"/>
        </w:tabs>
        <w:ind w:left="2260" w:right="575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2012</w:t>
      </w:r>
      <w:r w:rsidRPr="00DE2653">
        <w:rPr>
          <w:rFonts w:asciiTheme="majorHAnsi" w:hAnsiTheme="majorHAnsi"/>
          <w:sz w:val="24"/>
          <w:szCs w:val="24"/>
        </w:rPr>
        <w:tab/>
        <w:t>Alleg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B.,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Cott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, E.,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>Wing, D. K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.</w:t>
      </w:r>
      <w:r w:rsidRPr="00DE2653">
        <w:rPr>
          <w:rFonts w:asciiTheme="majorHAnsi" w:hAnsiTheme="majorHAnsi"/>
          <w:sz w:val="24"/>
          <w:szCs w:val="24"/>
        </w:rPr>
        <w:t>, Raver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, P.,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(2012</w:t>
      </w:r>
      <w:r w:rsidRPr="00DE2653">
        <w:rPr>
          <w:rFonts w:asciiTheme="majorHAnsi" w:hAnsiTheme="majorHAnsi"/>
          <w:spacing w:val="1"/>
          <w:sz w:val="24"/>
          <w:szCs w:val="24"/>
        </w:rPr>
        <w:t>)</w:t>
      </w:r>
      <w:r w:rsidRPr="00DE2653">
        <w:rPr>
          <w:rFonts w:asciiTheme="majorHAnsi" w:hAnsiTheme="majorHAnsi"/>
          <w:sz w:val="24"/>
          <w:szCs w:val="24"/>
        </w:rPr>
        <w:t>.  I 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 that! 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in clinical.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Brigh</w:t>
      </w:r>
      <w:r w:rsidRPr="00DE2653">
        <w:rPr>
          <w:rFonts w:asciiTheme="majorHAnsi" w:hAnsiTheme="majorHAnsi"/>
          <w:spacing w:val="-2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 Univ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rsity O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fice of Resea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ch a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d Crea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e Act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ies,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$1</w:t>
      </w:r>
      <w:r w:rsidRPr="00DE2653">
        <w:rPr>
          <w:rFonts w:asciiTheme="majorHAnsi" w:hAnsiTheme="majorHAnsi"/>
          <w:spacing w:val="-1"/>
          <w:sz w:val="24"/>
          <w:szCs w:val="24"/>
        </w:rPr>
        <w:t>,</w:t>
      </w:r>
      <w:r w:rsidRPr="00DE2653">
        <w:rPr>
          <w:rFonts w:asciiTheme="majorHAnsi" w:hAnsiTheme="majorHAnsi"/>
          <w:sz w:val="24"/>
          <w:szCs w:val="24"/>
        </w:rPr>
        <w:t>500.  Faculty Advisor</w:t>
      </w:r>
      <w:r w:rsidRPr="00DE2653">
        <w:rPr>
          <w:rFonts w:asciiTheme="majorHAnsi" w:hAnsiTheme="majorHAnsi"/>
          <w:spacing w:val="34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.</w:t>
      </w:r>
    </w:p>
    <w:p w14:paraId="781FAFF0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2AD8165" w14:textId="77777777" w:rsidR="00BF2626" w:rsidRPr="00DE2653" w:rsidRDefault="00F34210">
      <w:pPr>
        <w:ind w:left="6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D. </w:t>
      </w:r>
      <w:r w:rsidRPr="00DE2653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Honors and awards</w:t>
      </w:r>
    </w:p>
    <w:p w14:paraId="0549FF99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2DF4676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2014</w:t>
      </w:r>
      <w:r w:rsidRPr="00DE2653">
        <w:rPr>
          <w:rFonts w:asciiTheme="majorHAnsi" w:hAnsiTheme="majorHAnsi"/>
          <w:sz w:val="24"/>
          <w:szCs w:val="24"/>
        </w:rPr>
        <w:t xml:space="preserve">                Honors for Nursing 2014. Universi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y of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tah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Col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ege 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</w:t>
      </w:r>
    </w:p>
    <w:p w14:paraId="4A9EC0F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75E4C28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                Most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Outst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nding Grad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at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,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2"/>
          <w:sz w:val="24"/>
          <w:szCs w:val="24"/>
        </w:rPr>
        <w:t>t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ins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Co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lege</w:t>
      </w:r>
    </w:p>
    <w:p w14:paraId="079C656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5EA4C0D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 xml:space="preserve">2005                Outstanding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/Two 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ak Leaf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lus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2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, Un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ted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r Force</w:t>
      </w:r>
    </w:p>
    <w:p w14:paraId="58745454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01D410E8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3F994775" w14:textId="77777777" w:rsidR="00BF2626" w:rsidRPr="00DE2653" w:rsidRDefault="00BF2626">
      <w:pPr>
        <w:spacing w:before="14" w:line="240" w:lineRule="exact"/>
        <w:rPr>
          <w:rFonts w:asciiTheme="majorHAnsi" w:hAnsiTheme="majorHAnsi"/>
          <w:sz w:val="24"/>
          <w:szCs w:val="24"/>
        </w:rPr>
      </w:pPr>
    </w:p>
    <w:p w14:paraId="76572FAA" w14:textId="77777777" w:rsidR="00BF2626" w:rsidRPr="00DE2653" w:rsidRDefault="00F34210">
      <w:pPr>
        <w:tabs>
          <w:tab w:val="left" w:pos="2260"/>
        </w:tabs>
        <w:spacing w:before="39"/>
        <w:ind w:left="2260" w:right="135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2003</w:t>
      </w:r>
      <w:r w:rsidRPr="00DE2653">
        <w:rPr>
          <w:rFonts w:asciiTheme="majorHAnsi" w:hAnsiTheme="majorHAnsi"/>
          <w:sz w:val="24"/>
          <w:szCs w:val="24"/>
        </w:rPr>
        <w:tab/>
      </w:r>
      <w:r w:rsidRPr="00DE2653">
        <w:rPr>
          <w:rFonts w:asciiTheme="majorHAnsi" w:hAnsiTheme="majorHAnsi"/>
          <w:sz w:val="24"/>
          <w:szCs w:val="24"/>
        </w:rPr>
        <w:t>Keynote Speaker:  Nur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 xml:space="preserve">es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eek 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cognition D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nner, 3</w:t>
      </w:r>
      <w:r w:rsidRPr="00DE2653">
        <w:rPr>
          <w:rFonts w:asciiTheme="majorHAnsi" w:hAnsiTheme="majorHAnsi"/>
          <w:spacing w:val="1"/>
          <w:sz w:val="24"/>
          <w:szCs w:val="24"/>
        </w:rPr>
        <w:t>0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edi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Gro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 xml:space="preserve">p, Vandenberg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Force </w:t>
      </w:r>
      <w:r w:rsidRPr="00DE2653">
        <w:rPr>
          <w:rFonts w:asciiTheme="majorHAnsi" w:hAnsiTheme="majorHAnsi"/>
          <w:spacing w:val="-2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>ase, CA</w:t>
      </w:r>
    </w:p>
    <w:p w14:paraId="09CC8DA3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76269E1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2002                Air Force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enda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dal/One 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ak Leaf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lus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er, Ou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st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nding U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it</w:t>
      </w:r>
    </w:p>
    <w:p w14:paraId="65849109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Medal/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ne Oak Leaf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lus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</w:t>
      </w:r>
    </w:p>
    <w:p w14:paraId="29BCFE3B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271EFDB" w14:textId="77777777" w:rsidR="00BF2626" w:rsidRPr="00DE2653" w:rsidRDefault="00F34210">
      <w:pPr>
        <w:tabs>
          <w:tab w:val="left" w:pos="2260"/>
        </w:tabs>
        <w:ind w:left="2260" w:right="438" w:hanging="1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2002</w:t>
      </w:r>
      <w:r w:rsidRPr="00DE2653">
        <w:rPr>
          <w:rFonts w:asciiTheme="majorHAnsi" w:hAnsiTheme="majorHAnsi"/>
          <w:sz w:val="24"/>
          <w:szCs w:val="24"/>
        </w:rPr>
        <w:tab/>
        <w:t>Keynote Speaker:  52</w:t>
      </w:r>
      <w:r w:rsidRPr="00DE2653">
        <w:rPr>
          <w:rFonts w:asciiTheme="majorHAnsi" w:hAnsiTheme="majorHAnsi"/>
          <w:spacing w:val="1"/>
          <w:position w:val="11"/>
          <w:sz w:val="16"/>
          <w:szCs w:val="16"/>
        </w:rPr>
        <w:t>n</w:t>
      </w:r>
      <w:r w:rsidRPr="00DE2653">
        <w:rPr>
          <w:rFonts w:asciiTheme="majorHAnsi" w:hAnsiTheme="majorHAnsi"/>
          <w:position w:val="11"/>
          <w:sz w:val="16"/>
          <w:szCs w:val="16"/>
        </w:rPr>
        <w:t>d</w:t>
      </w:r>
      <w:r w:rsidRPr="00DE2653">
        <w:rPr>
          <w:rFonts w:asciiTheme="majorHAnsi" w:hAnsiTheme="majorHAnsi"/>
          <w:spacing w:val="17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Air </w:t>
      </w:r>
      <w:r w:rsidRPr="00DE2653">
        <w:rPr>
          <w:rFonts w:asciiTheme="majorHAnsi" w:hAnsiTheme="majorHAnsi"/>
          <w:sz w:val="24"/>
          <w:szCs w:val="24"/>
        </w:rPr>
        <w:t>Base Annual Co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mun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ty Awar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s Banquet, Spangdahle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, Ge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any</w:t>
      </w:r>
    </w:p>
    <w:p w14:paraId="780B76E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ADD6DA8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2002                Outstanding Co</w:t>
      </w:r>
      <w:r w:rsidRPr="00DE2653">
        <w:rPr>
          <w:rFonts w:asciiTheme="majorHAnsi" w:hAnsiTheme="majorHAnsi"/>
          <w:spacing w:val="-1"/>
          <w:sz w:val="24"/>
          <w:szCs w:val="24"/>
        </w:rPr>
        <w:t>mm</w:t>
      </w:r>
      <w:r w:rsidRPr="00DE2653">
        <w:rPr>
          <w:rFonts w:asciiTheme="majorHAnsi" w:hAnsiTheme="majorHAnsi"/>
          <w:sz w:val="24"/>
          <w:szCs w:val="24"/>
        </w:rPr>
        <w:t>uni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y Volunteer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ward, Spangdah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G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any</w:t>
      </w:r>
    </w:p>
    <w:p w14:paraId="4BC4BC0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56ECF22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2000                Air Force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enda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dal, O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ts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an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ing Unit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Me</w:t>
      </w:r>
      <w:r w:rsidRPr="00DE2653">
        <w:rPr>
          <w:rFonts w:asciiTheme="majorHAnsi" w:hAnsiTheme="majorHAnsi"/>
          <w:spacing w:val="-1"/>
          <w:sz w:val="24"/>
          <w:szCs w:val="24"/>
        </w:rPr>
        <w:t>d</w:t>
      </w:r>
      <w:r w:rsidRPr="00DE2653">
        <w:rPr>
          <w:rFonts w:asciiTheme="majorHAnsi" w:hAnsiTheme="majorHAnsi"/>
          <w:sz w:val="24"/>
          <w:szCs w:val="24"/>
        </w:rPr>
        <w:t>al</w:t>
      </w:r>
    </w:p>
    <w:p w14:paraId="170D1CB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D13C916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1997                Co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pany </w:t>
      </w:r>
      <w:r w:rsidRPr="00DE2653">
        <w:rPr>
          <w:rFonts w:asciiTheme="majorHAnsi" w:hAnsiTheme="majorHAnsi"/>
          <w:spacing w:val="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rade O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ficer of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the Qua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ter, Iz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Turkey</w:t>
      </w:r>
    </w:p>
    <w:p w14:paraId="2B162FB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D30D6A6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1997                U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Surgeon Gene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Unsung Hero Award, Iz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Turkey</w:t>
      </w:r>
    </w:p>
    <w:p w14:paraId="25A75202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F01D6F1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1996                Air Force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chi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ve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ent </w:t>
      </w:r>
      <w:r w:rsidRPr="00DE2653">
        <w:rPr>
          <w:rFonts w:asciiTheme="majorHAnsi" w:hAnsiTheme="majorHAnsi"/>
          <w:spacing w:val="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eda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, Nor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hwest Asia Medal</w:t>
      </w:r>
    </w:p>
    <w:p w14:paraId="249FA894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1C13051E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1996                Honours Prog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am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Depar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Diplo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a,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Weber St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te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</w:t>
      </w:r>
    </w:p>
    <w:p w14:paraId="20B8111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07453E1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1996                Outstanding 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raduate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 xml:space="preserve">S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ursing, Weber St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te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</w:t>
      </w:r>
    </w:p>
    <w:p w14:paraId="19C2C53E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015A194" w14:textId="77777777" w:rsidR="00BF2626" w:rsidRPr="00DE2653" w:rsidRDefault="00F34210">
      <w:pPr>
        <w:ind w:left="8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1994                Outstanding 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raduate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S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ursing, Weber St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te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nive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sity</w:t>
      </w:r>
    </w:p>
    <w:p w14:paraId="38E4A49A" w14:textId="77777777" w:rsidR="00BF2626" w:rsidRPr="00DE2653" w:rsidRDefault="00BF2626">
      <w:pPr>
        <w:spacing w:before="3" w:line="140" w:lineRule="exact"/>
        <w:rPr>
          <w:rFonts w:asciiTheme="majorHAnsi" w:hAnsiTheme="majorHAnsi"/>
          <w:sz w:val="15"/>
          <w:szCs w:val="15"/>
        </w:rPr>
      </w:pPr>
    </w:p>
    <w:p w14:paraId="368B68C2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1D3EB8E3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0A47B136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b/>
          <w:sz w:val="24"/>
          <w:szCs w:val="24"/>
        </w:rPr>
        <w:t xml:space="preserve">4.   Conferences, </w:t>
      </w:r>
      <w:r w:rsidRPr="00DE2653">
        <w:rPr>
          <w:rFonts w:asciiTheme="majorHAnsi" w:hAnsiTheme="majorHAnsi"/>
          <w:b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b/>
          <w:sz w:val="24"/>
          <w:szCs w:val="24"/>
        </w:rPr>
        <w:t>or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k</w:t>
      </w:r>
      <w:r w:rsidRPr="00DE2653">
        <w:rPr>
          <w:rFonts w:asciiTheme="majorHAnsi" w:hAnsiTheme="majorHAnsi"/>
          <w:b/>
          <w:sz w:val="24"/>
          <w:szCs w:val="24"/>
        </w:rPr>
        <w:t>sho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p</w:t>
      </w:r>
      <w:r w:rsidRPr="00DE2653">
        <w:rPr>
          <w:rFonts w:asciiTheme="majorHAnsi" w:hAnsiTheme="majorHAnsi"/>
          <w:b/>
          <w:sz w:val="24"/>
          <w:szCs w:val="24"/>
        </w:rPr>
        <w:t>s, and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b/>
          <w:sz w:val="24"/>
          <w:szCs w:val="24"/>
        </w:rPr>
        <w:t>other cla</w:t>
      </w:r>
      <w:r w:rsidRPr="00DE2653">
        <w:rPr>
          <w:rFonts w:asciiTheme="majorHAnsi" w:hAnsiTheme="majorHAnsi"/>
          <w:b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b/>
          <w:sz w:val="24"/>
          <w:szCs w:val="24"/>
        </w:rPr>
        <w:t>ses atte</w:t>
      </w:r>
      <w:r w:rsidRPr="00DE2653">
        <w:rPr>
          <w:rFonts w:asciiTheme="majorHAnsi" w:hAnsiTheme="majorHAnsi"/>
          <w:b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b/>
          <w:sz w:val="24"/>
          <w:szCs w:val="24"/>
        </w:rPr>
        <w:t>ded</w:t>
      </w:r>
    </w:p>
    <w:p w14:paraId="7B6628CC" w14:textId="77777777" w:rsidR="00BF2626" w:rsidRPr="00DE2653" w:rsidRDefault="00BF2626">
      <w:pPr>
        <w:spacing w:before="18" w:line="220" w:lineRule="exact"/>
        <w:rPr>
          <w:rFonts w:asciiTheme="majorHAnsi" w:hAnsiTheme="majorHAnsi"/>
          <w:sz w:val="22"/>
          <w:szCs w:val="22"/>
        </w:rPr>
      </w:pPr>
    </w:p>
    <w:p w14:paraId="1938258E" w14:textId="77777777" w:rsidR="00BF2626" w:rsidRPr="00DE2653" w:rsidRDefault="00F34210">
      <w:pPr>
        <w:ind w:left="2260" w:right="320" w:hanging="21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2015, Jan 1</w:t>
      </w:r>
      <w:r w:rsidRPr="00DE2653">
        <w:rPr>
          <w:rFonts w:asciiTheme="majorHAnsi" w:hAnsiTheme="majorHAnsi"/>
          <w:spacing w:val="1"/>
          <w:sz w:val="24"/>
          <w:szCs w:val="24"/>
        </w:rPr>
        <w:t>0</w:t>
      </w:r>
      <w:r w:rsidRPr="00DE2653">
        <w:rPr>
          <w:rFonts w:asciiTheme="majorHAnsi" w:hAnsiTheme="majorHAnsi"/>
          <w:sz w:val="24"/>
          <w:szCs w:val="24"/>
        </w:rPr>
        <w:t>-14</w:t>
      </w:r>
      <w:r w:rsidRPr="00DE2653">
        <w:rPr>
          <w:rFonts w:asciiTheme="majorHAnsi" w:hAnsiTheme="majorHAnsi"/>
          <w:sz w:val="24"/>
          <w:szCs w:val="24"/>
        </w:rPr>
        <w:t xml:space="preserve">         </w:t>
      </w:r>
      <w:r w:rsidRPr="00DE2653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15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Meeting for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 Heal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care (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MSH), New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Orleans, LA</w:t>
      </w:r>
    </w:p>
    <w:p w14:paraId="1A056D6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5D433128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2013, Dec 1-4            </w:t>
      </w:r>
      <w:r w:rsidRPr="00DE2653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Esse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ls 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nd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ent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ls of S</w:t>
      </w:r>
      <w:r w:rsidRPr="00DE2653">
        <w:rPr>
          <w:rFonts w:asciiTheme="majorHAnsi" w:hAnsiTheme="majorHAnsi"/>
          <w:spacing w:val="-1"/>
          <w:sz w:val="24"/>
          <w:szCs w:val="24"/>
        </w:rPr>
        <w:t>im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ain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</w:p>
    <w:p w14:paraId="75C1A777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orkshop, Sarasot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, FL</w:t>
      </w:r>
    </w:p>
    <w:p w14:paraId="21427B91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E8B1C8E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2013, June 12-15       </w:t>
      </w:r>
      <w:r w:rsidRPr="00DE2653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12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Association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of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ursing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</w:t>
      </w:r>
    </w:p>
    <w:p w14:paraId="09D333E1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Lea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ning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(I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L) C</w:t>
      </w:r>
      <w:r w:rsidRPr="00DE2653">
        <w:rPr>
          <w:rFonts w:asciiTheme="majorHAnsi" w:hAnsiTheme="majorHAnsi"/>
          <w:spacing w:val="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nference, L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 Vegas,</w:t>
      </w:r>
      <w:r w:rsidRPr="00DE2653">
        <w:rPr>
          <w:rFonts w:asciiTheme="majorHAnsi" w:hAnsiTheme="majorHAnsi"/>
          <w:spacing w:val="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NV</w:t>
      </w:r>
    </w:p>
    <w:p w14:paraId="0679EC60" w14:textId="77777777" w:rsidR="00BF2626" w:rsidRPr="00DE2653" w:rsidRDefault="00BF2626">
      <w:pPr>
        <w:spacing w:before="7" w:line="100" w:lineRule="exact"/>
        <w:rPr>
          <w:rFonts w:asciiTheme="majorHAnsi" w:hAnsiTheme="majorHAnsi"/>
          <w:sz w:val="11"/>
          <w:szCs w:val="11"/>
        </w:rPr>
      </w:pPr>
    </w:p>
    <w:p w14:paraId="0E6DC3BE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23FB1196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71DE7EDB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2013, April </w:t>
      </w:r>
      <w:r w:rsidRPr="00DE2653">
        <w:rPr>
          <w:rFonts w:asciiTheme="majorHAnsi" w:hAnsiTheme="majorHAnsi"/>
          <w:spacing w:val="1"/>
          <w:sz w:val="24"/>
          <w:szCs w:val="24"/>
        </w:rPr>
        <w:t>3</w:t>
      </w:r>
      <w:r w:rsidRPr="00DE2653">
        <w:rPr>
          <w:rFonts w:asciiTheme="majorHAnsi" w:hAnsiTheme="majorHAnsi"/>
          <w:sz w:val="24"/>
          <w:szCs w:val="24"/>
        </w:rPr>
        <w:t xml:space="preserve">-7          </w:t>
      </w:r>
      <w:r w:rsidRPr="00DE2653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Nation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 xml:space="preserve">dent Nurses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6</w:t>
      </w:r>
      <w:r w:rsidRPr="00DE2653">
        <w:rPr>
          <w:rFonts w:asciiTheme="majorHAnsi" w:hAnsiTheme="majorHAnsi"/>
          <w:spacing w:val="1"/>
          <w:sz w:val="24"/>
          <w:szCs w:val="24"/>
        </w:rPr>
        <w:t>1</w:t>
      </w:r>
      <w:r w:rsidRPr="00DE2653">
        <w:rPr>
          <w:rFonts w:asciiTheme="majorHAnsi" w:hAnsiTheme="majorHAnsi"/>
          <w:position w:val="11"/>
          <w:sz w:val="16"/>
          <w:szCs w:val="16"/>
        </w:rPr>
        <w:t>st</w:t>
      </w:r>
      <w:r w:rsidRPr="00DE2653">
        <w:rPr>
          <w:rFonts w:asciiTheme="majorHAnsi" w:hAnsiTheme="majorHAnsi"/>
          <w:spacing w:val="19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</w:p>
    <w:p w14:paraId="7FB58FD1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Convention,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Charlottes</w:t>
      </w:r>
      <w:r w:rsidRPr="00DE2653">
        <w:rPr>
          <w:rFonts w:asciiTheme="majorHAnsi" w:hAnsiTheme="majorHAnsi"/>
          <w:spacing w:val="-1"/>
          <w:sz w:val="24"/>
          <w:szCs w:val="24"/>
        </w:rPr>
        <w:t>v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 xml:space="preserve">le,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C</w:t>
      </w:r>
    </w:p>
    <w:p w14:paraId="735B334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CCBB385" w14:textId="77777777" w:rsidR="00BF2626" w:rsidRPr="00DE2653" w:rsidRDefault="00F34210">
      <w:pPr>
        <w:ind w:left="2260" w:right="1215" w:hanging="2160"/>
        <w:rPr>
          <w:rFonts w:asciiTheme="majorHAnsi" w:hAnsiTheme="majorHAnsi"/>
          <w:sz w:val="24"/>
          <w:szCs w:val="24"/>
        </w:rPr>
        <w:sectPr w:rsidR="00BF2626" w:rsidRPr="00DE2653">
          <w:pgSz w:w="12240" w:h="15840"/>
          <w:pgMar w:top="980" w:right="1320" w:bottom="280" w:left="1340" w:header="764" w:footer="1012" w:gutter="0"/>
          <w:cols w:space="720"/>
        </w:sectPr>
      </w:pPr>
      <w:r w:rsidRPr="00DE2653">
        <w:rPr>
          <w:rFonts w:asciiTheme="majorHAnsi" w:hAnsiTheme="majorHAnsi"/>
          <w:sz w:val="24"/>
          <w:szCs w:val="24"/>
        </w:rPr>
        <w:t>2012, Nove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ber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8-9 </w:t>
      </w:r>
      <w:r w:rsidRPr="00DE2653">
        <w:rPr>
          <w:rFonts w:asciiTheme="majorHAnsi" w:hAnsiTheme="majorHAnsi"/>
          <w:spacing w:val="47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 R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gional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Hu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an Pat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t Si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N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twork </w:t>
      </w:r>
      <w:r w:rsidRPr="00DE2653">
        <w:rPr>
          <w:rFonts w:asciiTheme="majorHAnsi" w:hAnsiTheme="majorHAnsi"/>
          <w:spacing w:val="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)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 Phoen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x, AZ</w:t>
      </w:r>
    </w:p>
    <w:p w14:paraId="7DB29EC0" w14:textId="77777777" w:rsidR="00BF2626" w:rsidRPr="00DE2653" w:rsidRDefault="00BF2626">
      <w:pPr>
        <w:spacing w:before="8" w:line="160" w:lineRule="exact"/>
        <w:rPr>
          <w:rFonts w:asciiTheme="majorHAnsi" w:hAnsiTheme="majorHAnsi"/>
          <w:sz w:val="17"/>
          <w:szCs w:val="17"/>
        </w:rPr>
      </w:pPr>
    </w:p>
    <w:p w14:paraId="488116BF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1B5285EA" w14:textId="77777777" w:rsidR="00BF2626" w:rsidRPr="00DE2653" w:rsidRDefault="00F34210">
      <w:pPr>
        <w:spacing w:before="39"/>
        <w:ind w:left="2260" w:right="320" w:hanging="21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2012, April 1</w:t>
      </w:r>
      <w:r w:rsidRPr="00DE2653">
        <w:rPr>
          <w:rFonts w:asciiTheme="majorHAnsi" w:hAnsiTheme="majorHAnsi"/>
          <w:spacing w:val="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 xml:space="preserve">-15      </w:t>
      </w:r>
      <w:r w:rsidRPr="00DE2653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Nation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 xml:space="preserve">dent Nurses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ssoc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ation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6</w:t>
      </w:r>
      <w:r w:rsidRPr="00DE2653">
        <w:rPr>
          <w:rFonts w:asciiTheme="majorHAnsi" w:hAnsiTheme="majorHAnsi"/>
          <w:spacing w:val="1"/>
          <w:sz w:val="24"/>
          <w:szCs w:val="24"/>
        </w:rPr>
        <w:t>0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Convention,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Pittsburg, PA</w:t>
      </w:r>
    </w:p>
    <w:p w14:paraId="47E82465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FC90DFC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2012, Feb 28-Mar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1  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SN Annu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ce, Ta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pa </w:t>
      </w:r>
      <w:r w:rsidRPr="00DE2653">
        <w:rPr>
          <w:rFonts w:asciiTheme="majorHAnsi" w:hAnsiTheme="majorHAnsi"/>
          <w:spacing w:val="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L</w:t>
      </w:r>
    </w:p>
    <w:p w14:paraId="4F2A4779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2404DF60" w14:textId="77777777" w:rsidR="00BF2626" w:rsidRPr="00DE2653" w:rsidRDefault="00F34210">
      <w:pPr>
        <w:ind w:left="2260" w:right="294" w:hanging="21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2011, Nove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ber </w:t>
      </w:r>
      <w:r w:rsidRPr="00DE2653">
        <w:rPr>
          <w:rFonts w:asciiTheme="majorHAnsi" w:hAnsiTheme="majorHAnsi"/>
          <w:spacing w:val="1"/>
          <w:sz w:val="24"/>
          <w:szCs w:val="24"/>
        </w:rPr>
        <w:t>4</w:t>
      </w:r>
      <w:r w:rsidRPr="00DE2653">
        <w:rPr>
          <w:rFonts w:asciiTheme="majorHAnsi" w:hAnsiTheme="majorHAnsi"/>
          <w:sz w:val="24"/>
          <w:szCs w:val="24"/>
        </w:rPr>
        <w:t xml:space="preserve">-6 </w:t>
      </w:r>
      <w:r w:rsidRPr="00DE2653">
        <w:rPr>
          <w:rFonts w:asciiTheme="majorHAnsi" w:hAnsiTheme="majorHAnsi"/>
          <w:spacing w:val="47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6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onal League for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ursing </w:t>
      </w:r>
      <w:r w:rsidRPr="00DE2653">
        <w:rPr>
          <w:rFonts w:asciiTheme="majorHAnsi" w:hAnsiTheme="majorHAnsi"/>
          <w:spacing w:val="1"/>
          <w:sz w:val="24"/>
          <w:szCs w:val="24"/>
        </w:rPr>
        <w:t>(N</w:t>
      </w:r>
      <w:r w:rsidRPr="00DE2653">
        <w:rPr>
          <w:rFonts w:asciiTheme="majorHAnsi" w:hAnsiTheme="majorHAnsi"/>
          <w:sz w:val="24"/>
          <w:szCs w:val="24"/>
        </w:rPr>
        <w:t>LN) Technology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nce, Durham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NC</w:t>
      </w:r>
    </w:p>
    <w:p w14:paraId="69FA275C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CC4EB2F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2011, July </w:t>
      </w:r>
      <w:r w:rsidRPr="00DE2653">
        <w:rPr>
          <w:rFonts w:asciiTheme="majorHAnsi" w:hAnsiTheme="majorHAnsi"/>
          <w:spacing w:val="-1"/>
          <w:sz w:val="24"/>
          <w:szCs w:val="24"/>
        </w:rPr>
        <w:t>1</w:t>
      </w:r>
      <w:r w:rsidRPr="00DE2653">
        <w:rPr>
          <w:rFonts w:asciiTheme="majorHAnsi" w:hAnsiTheme="majorHAnsi"/>
          <w:spacing w:val="1"/>
          <w:sz w:val="24"/>
          <w:szCs w:val="24"/>
        </w:rPr>
        <w:t>4</w:t>
      </w:r>
      <w:r w:rsidRPr="00DE2653">
        <w:rPr>
          <w:rFonts w:asciiTheme="majorHAnsi" w:hAnsiTheme="majorHAnsi"/>
          <w:sz w:val="24"/>
          <w:szCs w:val="24"/>
        </w:rPr>
        <w:t>-18         New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Educator Boot Camp,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lbuq</w:t>
      </w:r>
      <w:r w:rsidRPr="00DE2653">
        <w:rPr>
          <w:rFonts w:asciiTheme="majorHAnsi" w:hAnsiTheme="majorHAnsi"/>
          <w:spacing w:val="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erque, NM</w:t>
      </w:r>
    </w:p>
    <w:p w14:paraId="697F4017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51CAA046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2011, June 1</w:t>
      </w:r>
      <w:r w:rsidRPr="00DE2653">
        <w:rPr>
          <w:rFonts w:asciiTheme="majorHAnsi" w:hAnsiTheme="majorHAnsi"/>
          <w:spacing w:val="1"/>
          <w:sz w:val="24"/>
          <w:szCs w:val="24"/>
        </w:rPr>
        <w:t>5</w:t>
      </w:r>
      <w:r w:rsidRPr="00DE2653">
        <w:rPr>
          <w:rFonts w:asciiTheme="majorHAnsi" w:hAnsiTheme="majorHAnsi"/>
          <w:sz w:val="24"/>
          <w:szCs w:val="24"/>
        </w:rPr>
        <w:t xml:space="preserve">-18       </w:t>
      </w:r>
      <w:r w:rsidRPr="00DE2653">
        <w:rPr>
          <w:rFonts w:asciiTheme="majorHAnsi" w:hAnsiTheme="majorHAnsi"/>
          <w:spacing w:val="1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10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ional Nursing Association f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r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nical S</w:t>
      </w:r>
      <w:r w:rsidRPr="00DE2653">
        <w:rPr>
          <w:rFonts w:asciiTheme="majorHAnsi" w:hAnsiTheme="majorHAnsi"/>
          <w:spacing w:val="-1"/>
          <w:sz w:val="24"/>
          <w:szCs w:val="24"/>
        </w:rPr>
        <w:t>im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</w:t>
      </w:r>
    </w:p>
    <w:p w14:paraId="6573892D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Learning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1"/>
          <w:sz w:val="24"/>
          <w:szCs w:val="24"/>
        </w:rPr>
        <w:t>(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pacing w:val="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L) Conference, O</w:t>
      </w:r>
      <w:r w:rsidRPr="00DE2653">
        <w:rPr>
          <w:rFonts w:asciiTheme="majorHAnsi" w:hAnsiTheme="majorHAnsi"/>
          <w:spacing w:val="-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lando FL</w:t>
      </w:r>
    </w:p>
    <w:p w14:paraId="1C6264D5" w14:textId="77777777" w:rsidR="00BF2626" w:rsidRPr="00DE2653" w:rsidRDefault="00BF2626">
      <w:pPr>
        <w:spacing w:before="1" w:line="240" w:lineRule="exact"/>
        <w:rPr>
          <w:rFonts w:asciiTheme="majorHAnsi" w:hAnsiTheme="majorHAnsi"/>
          <w:sz w:val="24"/>
          <w:szCs w:val="24"/>
        </w:rPr>
      </w:pPr>
    </w:p>
    <w:p w14:paraId="05C2FEEC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2011, January 22-16  </w:t>
      </w:r>
      <w:r w:rsidRPr="00DE2653">
        <w:rPr>
          <w:rFonts w:asciiTheme="majorHAnsi" w:hAnsiTheme="majorHAnsi"/>
          <w:spacing w:val="1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11</w:t>
      </w:r>
      <w:r w:rsidRPr="00DE2653">
        <w:rPr>
          <w:rFonts w:asciiTheme="majorHAnsi" w:hAnsiTheme="majorHAnsi"/>
          <w:position w:val="11"/>
          <w:sz w:val="16"/>
          <w:szCs w:val="16"/>
        </w:rPr>
        <w:t>th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Annual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erna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ional Meeting on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 xml:space="preserve">ion in 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th</w:t>
      </w:r>
    </w:p>
    <w:p w14:paraId="24BA5869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Care, New 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eans, LA</w:t>
      </w:r>
    </w:p>
    <w:p w14:paraId="1BDE8239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42368286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2010, Nove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ber 15   </w:t>
      </w:r>
      <w:r w:rsidRPr="00DE2653">
        <w:rPr>
          <w:rFonts w:asciiTheme="majorHAnsi" w:hAnsiTheme="majorHAnsi"/>
          <w:spacing w:val="8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Mayo Cl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</w:t>
      </w:r>
      <w:r w:rsidRPr="00DE2653">
        <w:rPr>
          <w:rFonts w:asciiTheme="majorHAnsi" w:hAnsiTheme="majorHAnsi"/>
          <w:spacing w:val="-1"/>
          <w:sz w:val="24"/>
          <w:szCs w:val="24"/>
        </w:rPr>
        <w:t>ic</w:t>
      </w:r>
      <w:r w:rsidRPr="00DE2653">
        <w:rPr>
          <w:rFonts w:asciiTheme="majorHAnsi" w:hAnsiTheme="majorHAnsi"/>
          <w:sz w:val="24"/>
          <w:szCs w:val="24"/>
        </w:rPr>
        <w:t>: “F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om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the Ground Up:  Si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ula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ion Center</w:t>
      </w:r>
    </w:p>
    <w:p w14:paraId="403A22E6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Build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 B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ocks,” Rochest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r, MN</w:t>
      </w:r>
    </w:p>
    <w:p w14:paraId="1159B1B1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39028880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2010, June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29</w:t>
      </w:r>
      <w:r w:rsidRPr="00DE2653">
        <w:rPr>
          <w:rFonts w:asciiTheme="majorHAnsi" w:hAnsiTheme="majorHAnsi"/>
          <w:sz w:val="24"/>
          <w:szCs w:val="24"/>
        </w:rPr>
        <w:t xml:space="preserve">            </w:t>
      </w:r>
      <w:r w:rsidRPr="00DE2653">
        <w:rPr>
          <w:rFonts w:asciiTheme="majorHAnsi" w:hAnsiTheme="majorHAnsi"/>
          <w:spacing w:val="40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Institute 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or Natural Re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ources:  “B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r Brains, </w:t>
      </w:r>
      <w:r w:rsidRPr="00DE2653">
        <w:rPr>
          <w:rFonts w:asciiTheme="majorHAnsi" w:hAnsiTheme="majorHAnsi"/>
          <w:spacing w:val="-1"/>
          <w:sz w:val="24"/>
          <w:szCs w:val="24"/>
        </w:rPr>
        <w:t>B</w:t>
      </w:r>
      <w:r w:rsidRPr="00DE2653">
        <w:rPr>
          <w:rFonts w:asciiTheme="majorHAnsi" w:hAnsiTheme="majorHAnsi"/>
          <w:sz w:val="24"/>
          <w:szCs w:val="24"/>
        </w:rPr>
        <w:t>et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er Bod</w:t>
      </w:r>
      <w:r w:rsidRPr="00DE2653">
        <w:rPr>
          <w:rFonts w:asciiTheme="majorHAnsi" w:hAnsiTheme="majorHAnsi"/>
          <w:spacing w:val="-1"/>
          <w:sz w:val="24"/>
          <w:szCs w:val="24"/>
        </w:rPr>
        <w:t>ie</w:t>
      </w:r>
      <w:r w:rsidRPr="00DE2653">
        <w:rPr>
          <w:rFonts w:asciiTheme="majorHAnsi" w:hAnsiTheme="majorHAnsi"/>
          <w:sz w:val="24"/>
          <w:szCs w:val="24"/>
        </w:rPr>
        <w:t>s,” Sa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 La</w:t>
      </w:r>
      <w:r w:rsidRPr="00DE2653">
        <w:rPr>
          <w:rFonts w:asciiTheme="majorHAnsi" w:hAnsiTheme="majorHAnsi"/>
          <w:spacing w:val="-1"/>
          <w:sz w:val="24"/>
          <w:szCs w:val="24"/>
        </w:rPr>
        <w:t>k</w:t>
      </w:r>
      <w:r w:rsidRPr="00DE2653">
        <w:rPr>
          <w:rFonts w:asciiTheme="majorHAnsi" w:hAnsiTheme="majorHAnsi"/>
          <w:sz w:val="24"/>
          <w:szCs w:val="24"/>
        </w:rPr>
        <w:t>e</w:t>
      </w:r>
    </w:p>
    <w:p w14:paraId="313B6EFE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City, UT</w:t>
      </w:r>
    </w:p>
    <w:p w14:paraId="501DCD9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2658A27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2009, August 1</w:t>
      </w:r>
      <w:r w:rsidRPr="00DE2653">
        <w:rPr>
          <w:rFonts w:asciiTheme="majorHAnsi" w:hAnsiTheme="majorHAnsi"/>
          <w:spacing w:val="1"/>
          <w:sz w:val="24"/>
          <w:szCs w:val="24"/>
        </w:rPr>
        <w:t>1</w:t>
      </w:r>
      <w:r w:rsidRPr="00DE2653">
        <w:rPr>
          <w:rFonts w:asciiTheme="majorHAnsi" w:hAnsiTheme="majorHAnsi"/>
          <w:sz w:val="24"/>
          <w:szCs w:val="24"/>
        </w:rPr>
        <w:t>, 18    National Lea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ue for Nursing (NL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):  “Ce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 xml:space="preserve">fied 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urse Educ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r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ebin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r</w:t>
      </w:r>
    </w:p>
    <w:p w14:paraId="2C71C1A7" w14:textId="77777777" w:rsidR="00BF2626" w:rsidRPr="00DE2653" w:rsidRDefault="00F34210">
      <w:pPr>
        <w:ind w:left="226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Brigham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Young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Univer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y, Provo,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</w:t>
      </w:r>
    </w:p>
    <w:p w14:paraId="231EE216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72D4253B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2009, Februa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y 11</w:t>
      </w:r>
      <w:r w:rsidRPr="00DE2653">
        <w:rPr>
          <w:rFonts w:asciiTheme="majorHAnsi" w:hAnsiTheme="majorHAnsi"/>
          <w:sz w:val="24"/>
          <w:szCs w:val="24"/>
        </w:rPr>
        <w:t xml:space="preserve">     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Utah Nurses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Associ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tion: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“Surg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c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l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Infectio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 xml:space="preserve">s, 2009:  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u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</w:t>
      </w:r>
    </w:p>
    <w:p w14:paraId="4FA52DF6" w14:textId="77777777" w:rsidR="00BF2626" w:rsidRPr="00DE2653" w:rsidRDefault="00F34210">
      <w:pPr>
        <w:spacing w:line="260" w:lineRule="exact"/>
        <w:ind w:left="23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Edge Data that Supports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 Sca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p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 xml:space="preserve">l,” </w:t>
      </w:r>
      <w:r w:rsidRPr="00DE2653">
        <w:rPr>
          <w:rFonts w:asciiTheme="majorHAnsi" w:hAnsiTheme="majorHAnsi"/>
          <w:spacing w:val="-1"/>
          <w:sz w:val="24"/>
          <w:szCs w:val="24"/>
        </w:rPr>
        <w:t>S</w:t>
      </w:r>
      <w:r w:rsidRPr="00DE2653">
        <w:rPr>
          <w:rFonts w:asciiTheme="majorHAnsi" w:hAnsiTheme="majorHAnsi"/>
          <w:sz w:val="24"/>
          <w:szCs w:val="24"/>
        </w:rPr>
        <w:t>alt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Lake C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ty, UT</w:t>
      </w:r>
    </w:p>
    <w:p w14:paraId="0EE11501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6BEF8AA6" w14:textId="77777777" w:rsidR="00BF2626" w:rsidRPr="00DE2653" w:rsidRDefault="00F34210">
      <w:pPr>
        <w:spacing w:line="260" w:lineRule="exact"/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position w:val="-1"/>
          <w:sz w:val="24"/>
          <w:szCs w:val="24"/>
        </w:rPr>
        <w:t xml:space="preserve">2008, August 1           </w:t>
      </w:r>
      <w:r w:rsidRPr="00DE2653">
        <w:rPr>
          <w:rFonts w:asciiTheme="majorHAnsi" w:hAnsiTheme="majorHAnsi"/>
          <w:spacing w:val="1"/>
          <w:position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position w:val="-1"/>
          <w:sz w:val="24"/>
          <w:szCs w:val="24"/>
        </w:rPr>
        <w:t>South Texas Veterans Health Care System</w:t>
      </w:r>
      <w:r w:rsidRPr="00DE2653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position w:val="-1"/>
          <w:sz w:val="24"/>
          <w:szCs w:val="24"/>
        </w:rPr>
        <w:t>Learn</w:t>
      </w:r>
      <w:r w:rsidRPr="00DE2653">
        <w:rPr>
          <w:rFonts w:asciiTheme="majorHAnsi" w:hAnsiTheme="majorHAnsi"/>
          <w:spacing w:val="2"/>
          <w:position w:val="-1"/>
          <w:sz w:val="24"/>
          <w:szCs w:val="24"/>
        </w:rPr>
        <w:t>i</w:t>
      </w:r>
      <w:r w:rsidRPr="00DE2653">
        <w:rPr>
          <w:rFonts w:asciiTheme="majorHAnsi" w:hAnsiTheme="majorHAnsi"/>
          <w:position w:val="-1"/>
          <w:sz w:val="24"/>
          <w:szCs w:val="24"/>
        </w:rPr>
        <w:t>ng System</w:t>
      </w:r>
      <w:r w:rsidRPr="00DE2653">
        <w:rPr>
          <w:rFonts w:asciiTheme="majorHAnsi" w:hAnsiTheme="majorHAnsi"/>
          <w:spacing w:val="-2"/>
          <w:position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position w:val="-1"/>
          <w:sz w:val="24"/>
          <w:szCs w:val="24"/>
        </w:rPr>
        <w:t>Le</w:t>
      </w:r>
      <w:r w:rsidRPr="00DE2653">
        <w:rPr>
          <w:rFonts w:asciiTheme="majorHAnsi" w:hAnsiTheme="majorHAnsi"/>
          <w:spacing w:val="1"/>
          <w:position w:val="-1"/>
          <w:sz w:val="24"/>
          <w:szCs w:val="24"/>
        </w:rPr>
        <w:t>a</w:t>
      </w:r>
      <w:r w:rsidRPr="00DE2653">
        <w:rPr>
          <w:rFonts w:asciiTheme="majorHAnsi" w:hAnsiTheme="majorHAnsi"/>
          <w:position w:val="-1"/>
          <w:sz w:val="24"/>
          <w:szCs w:val="24"/>
        </w:rPr>
        <w:t>rn</w:t>
      </w:r>
      <w:r w:rsidRPr="00DE2653">
        <w:rPr>
          <w:rFonts w:asciiTheme="majorHAnsi" w:hAnsiTheme="majorHAnsi"/>
          <w:spacing w:val="1"/>
          <w:position w:val="-1"/>
          <w:sz w:val="24"/>
          <w:szCs w:val="24"/>
        </w:rPr>
        <w:t>i</w:t>
      </w:r>
      <w:r w:rsidRPr="00DE2653">
        <w:rPr>
          <w:rFonts w:asciiTheme="majorHAnsi" w:hAnsiTheme="majorHAnsi"/>
          <w:position w:val="-1"/>
          <w:sz w:val="24"/>
          <w:szCs w:val="24"/>
        </w:rPr>
        <w:t>ng</w:t>
      </w:r>
    </w:p>
    <w:p w14:paraId="5FA6E07D" w14:textId="77777777" w:rsidR="00BF2626" w:rsidRPr="00DE2653" w:rsidRDefault="00F34210">
      <w:pPr>
        <w:spacing w:line="280" w:lineRule="exact"/>
        <w:ind w:left="23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Cent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r. “3</w:t>
      </w:r>
      <w:r w:rsidRPr="00DE2653">
        <w:rPr>
          <w:rFonts w:asciiTheme="majorHAnsi" w:hAnsiTheme="majorHAnsi"/>
          <w:position w:val="11"/>
          <w:sz w:val="16"/>
          <w:szCs w:val="16"/>
        </w:rPr>
        <w:t>rd</w:t>
      </w:r>
      <w:r w:rsidRPr="00DE2653">
        <w:rPr>
          <w:rFonts w:asciiTheme="majorHAnsi" w:hAnsiTheme="majorHAnsi"/>
          <w:spacing w:val="20"/>
          <w:position w:val="11"/>
          <w:sz w:val="16"/>
          <w:szCs w:val="16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Annual </w:t>
      </w:r>
      <w:r w:rsidRPr="00DE2653">
        <w:rPr>
          <w:rFonts w:asciiTheme="majorHAnsi" w:hAnsiTheme="majorHAnsi"/>
          <w:sz w:val="24"/>
          <w:szCs w:val="24"/>
        </w:rPr>
        <w:t xml:space="preserve">Evidence Based 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>ra</w:t>
      </w:r>
      <w:r w:rsidRPr="00DE2653">
        <w:rPr>
          <w:rFonts w:asciiTheme="majorHAnsi" w:hAnsiTheme="majorHAnsi"/>
          <w:spacing w:val="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tice Sy</w:t>
      </w:r>
      <w:r w:rsidRPr="00DE2653">
        <w:rPr>
          <w:rFonts w:asciiTheme="majorHAnsi" w:hAnsiTheme="majorHAnsi"/>
          <w:spacing w:val="-1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posiu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”, P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ovo UT</w:t>
      </w:r>
    </w:p>
    <w:p w14:paraId="1FFF01B1" w14:textId="77777777" w:rsidR="00BF2626" w:rsidRPr="00DE2653" w:rsidRDefault="00BF2626">
      <w:pPr>
        <w:spacing w:before="2" w:line="140" w:lineRule="exact"/>
        <w:rPr>
          <w:rFonts w:asciiTheme="majorHAnsi" w:hAnsiTheme="majorHAnsi"/>
          <w:sz w:val="15"/>
          <w:szCs w:val="15"/>
        </w:rPr>
      </w:pPr>
    </w:p>
    <w:p w14:paraId="14F09475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C7C05F9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6CFE0782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2007, Sept 2</w:t>
      </w:r>
      <w:r w:rsidRPr="00DE2653">
        <w:rPr>
          <w:rFonts w:asciiTheme="majorHAnsi" w:hAnsiTheme="majorHAnsi"/>
          <w:spacing w:val="1"/>
          <w:sz w:val="24"/>
          <w:szCs w:val="24"/>
        </w:rPr>
        <w:t>6</w:t>
      </w:r>
      <w:r w:rsidRPr="00DE2653">
        <w:rPr>
          <w:rFonts w:asciiTheme="majorHAnsi" w:hAnsiTheme="majorHAnsi"/>
          <w:sz w:val="24"/>
          <w:szCs w:val="24"/>
        </w:rPr>
        <w:t>-29          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 xml:space="preserve">ergency </w:t>
      </w:r>
      <w:r w:rsidRPr="00DE2653">
        <w:rPr>
          <w:rFonts w:asciiTheme="majorHAnsi" w:hAnsiTheme="majorHAnsi"/>
          <w:spacing w:val="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urses Assoc</w:t>
      </w:r>
      <w:r w:rsidRPr="00DE2653">
        <w:rPr>
          <w:rFonts w:asciiTheme="majorHAnsi" w:hAnsiTheme="majorHAnsi"/>
          <w:spacing w:val="-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 Annu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Con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er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 xml:space="preserve">e: </w:t>
      </w:r>
      <w:r w:rsidRPr="00DE2653">
        <w:rPr>
          <w:rFonts w:asciiTheme="majorHAnsi" w:hAnsiTheme="majorHAnsi"/>
          <w:spacing w:val="1"/>
          <w:sz w:val="24"/>
          <w:szCs w:val="24"/>
        </w:rPr>
        <w:t>“</w:t>
      </w:r>
      <w:r w:rsidRPr="00DE2653">
        <w:rPr>
          <w:rFonts w:asciiTheme="majorHAnsi" w:hAnsiTheme="majorHAnsi"/>
          <w:sz w:val="24"/>
          <w:szCs w:val="24"/>
        </w:rPr>
        <w:t>Lift,” S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lt</w:t>
      </w:r>
      <w:r w:rsidRPr="00DE2653">
        <w:rPr>
          <w:rFonts w:asciiTheme="majorHAnsi" w:hAnsiTheme="majorHAnsi"/>
          <w:spacing w:val="3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Lake</w:t>
      </w:r>
    </w:p>
    <w:p w14:paraId="6872EF59" w14:textId="77777777" w:rsidR="00BF2626" w:rsidRPr="00DE2653" w:rsidRDefault="00F34210">
      <w:pPr>
        <w:ind w:left="23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City, UT</w:t>
      </w:r>
    </w:p>
    <w:p w14:paraId="1C55238B" w14:textId="77777777" w:rsidR="00BF2626" w:rsidRPr="00DE2653" w:rsidRDefault="00BF2626">
      <w:pPr>
        <w:spacing w:line="200" w:lineRule="exact"/>
        <w:rPr>
          <w:rFonts w:asciiTheme="majorHAnsi" w:hAnsiTheme="majorHAnsi"/>
        </w:rPr>
      </w:pPr>
    </w:p>
    <w:p w14:paraId="094148CB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28923730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2007, August 23          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Insti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te for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Natural Resources:</w:t>
      </w:r>
      <w:r w:rsidRPr="00DE2653">
        <w:rPr>
          <w:rFonts w:asciiTheme="majorHAnsi" w:hAnsiTheme="majorHAnsi"/>
          <w:spacing w:val="59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“</w:t>
      </w:r>
      <w:r w:rsidRPr="00DE2653">
        <w:rPr>
          <w:rFonts w:asciiTheme="majorHAnsi" w:hAnsiTheme="majorHAnsi"/>
          <w:spacing w:val="-1"/>
          <w:sz w:val="24"/>
          <w:szCs w:val="24"/>
        </w:rPr>
        <w:t>Em</w:t>
      </w:r>
      <w:r w:rsidRPr="00DE2653">
        <w:rPr>
          <w:rFonts w:asciiTheme="majorHAnsi" w:hAnsiTheme="majorHAnsi"/>
          <w:sz w:val="24"/>
          <w:szCs w:val="24"/>
        </w:rPr>
        <w:t>ot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ons, Str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ss, &amp;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Dis</w:t>
      </w:r>
      <w:r w:rsidRPr="00DE2653">
        <w:rPr>
          <w:rFonts w:asciiTheme="majorHAnsi" w:hAnsiTheme="majorHAnsi"/>
          <w:spacing w:val="-1"/>
          <w:sz w:val="24"/>
          <w:szCs w:val="24"/>
        </w:rPr>
        <w:t>ea</w:t>
      </w:r>
      <w:r w:rsidRPr="00DE2653">
        <w:rPr>
          <w:rFonts w:asciiTheme="majorHAnsi" w:hAnsiTheme="majorHAnsi"/>
          <w:sz w:val="24"/>
          <w:szCs w:val="24"/>
        </w:rPr>
        <w:t>se</w:t>
      </w:r>
      <w:r w:rsidRPr="00DE2653">
        <w:rPr>
          <w:rFonts w:asciiTheme="majorHAnsi" w:hAnsiTheme="majorHAnsi"/>
          <w:spacing w:val="1"/>
          <w:sz w:val="24"/>
          <w:szCs w:val="24"/>
        </w:rPr>
        <w:t>,</w:t>
      </w:r>
      <w:r w:rsidRPr="00DE2653">
        <w:rPr>
          <w:rFonts w:asciiTheme="majorHAnsi" w:hAnsiTheme="majorHAnsi"/>
          <w:sz w:val="24"/>
          <w:szCs w:val="24"/>
        </w:rPr>
        <w:t>” Sa</w:t>
      </w:r>
      <w:r w:rsidRPr="00DE2653">
        <w:rPr>
          <w:rFonts w:asciiTheme="majorHAnsi" w:hAnsiTheme="majorHAnsi"/>
          <w:spacing w:val="-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t</w:t>
      </w:r>
    </w:p>
    <w:p w14:paraId="0C5C030F" w14:textId="77777777" w:rsidR="00BF2626" w:rsidRPr="00DE2653" w:rsidRDefault="00F34210">
      <w:pPr>
        <w:ind w:left="238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Lake </w:t>
      </w:r>
      <w:r w:rsidRPr="00DE2653">
        <w:rPr>
          <w:rFonts w:asciiTheme="majorHAnsi" w:hAnsiTheme="majorHAnsi"/>
          <w:sz w:val="24"/>
          <w:szCs w:val="24"/>
        </w:rPr>
        <w:t xml:space="preserve">City, </w:t>
      </w:r>
      <w:r w:rsidRPr="00DE2653">
        <w:rPr>
          <w:rFonts w:asciiTheme="majorHAnsi" w:hAnsiTheme="majorHAnsi"/>
          <w:spacing w:val="-1"/>
          <w:sz w:val="24"/>
          <w:szCs w:val="24"/>
        </w:rPr>
        <w:t>U</w:t>
      </w:r>
      <w:r w:rsidRPr="00DE2653">
        <w:rPr>
          <w:rFonts w:asciiTheme="majorHAnsi" w:hAnsiTheme="majorHAnsi"/>
          <w:sz w:val="24"/>
          <w:szCs w:val="24"/>
        </w:rPr>
        <w:t>T</w:t>
      </w:r>
    </w:p>
    <w:p w14:paraId="40EE0907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6DD1C53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2006, April 1</w:t>
      </w:r>
      <w:r w:rsidRPr="00DE2653">
        <w:rPr>
          <w:rFonts w:asciiTheme="majorHAnsi" w:hAnsiTheme="majorHAnsi"/>
          <w:spacing w:val="1"/>
          <w:sz w:val="24"/>
          <w:szCs w:val="24"/>
        </w:rPr>
        <w:t>7</w:t>
      </w:r>
      <w:r w:rsidRPr="00DE2653">
        <w:rPr>
          <w:rFonts w:asciiTheme="majorHAnsi" w:hAnsiTheme="majorHAnsi"/>
          <w:sz w:val="24"/>
          <w:szCs w:val="24"/>
        </w:rPr>
        <w:t xml:space="preserve">-20          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ergency Nurs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s Assoc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ation:  “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rau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a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N</w:t>
      </w:r>
      <w:r w:rsidRPr="00DE2653">
        <w:rPr>
          <w:rFonts w:asciiTheme="majorHAnsi" w:hAnsiTheme="majorHAnsi"/>
          <w:sz w:val="24"/>
          <w:szCs w:val="24"/>
        </w:rPr>
        <w:t>ursing Core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Course,”</w:t>
      </w:r>
    </w:p>
    <w:p w14:paraId="6B945A44" w14:textId="77777777" w:rsidR="00BF2626" w:rsidRPr="00DE2653" w:rsidRDefault="00F34210">
      <w:pPr>
        <w:ind w:left="2402" w:right="2916"/>
        <w:jc w:val="center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Lakenhea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h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 xml:space="preserve">Royal Air Force Base, 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ngland</w:t>
      </w:r>
    </w:p>
    <w:p w14:paraId="3557D2CC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53EABC3" w14:textId="77777777" w:rsidR="00BF2626" w:rsidRPr="00DE2653" w:rsidRDefault="00F34210">
      <w:pPr>
        <w:ind w:left="10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 xml:space="preserve">2005, June 9                 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United S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 xml:space="preserve">tes </w:t>
      </w:r>
      <w:r w:rsidRPr="00DE2653">
        <w:rPr>
          <w:rFonts w:asciiTheme="majorHAnsi" w:hAnsiTheme="majorHAnsi"/>
          <w:spacing w:val="-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ir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Force: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“Ant</w:t>
      </w:r>
      <w:r w:rsidRPr="00DE2653">
        <w:rPr>
          <w:rFonts w:asciiTheme="majorHAnsi" w:hAnsiTheme="majorHAnsi"/>
          <w:spacing w:val="2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-T</w:t>
      </w:r>
      <w:r w:rsidRPr="00DE2653">
        <w:rPr>
          <w:rFonts w:asciiTheme="majorHAnsi" w:hAnsiTheme="majorHAnsi"/>
          <w:spacing w:val="-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r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orism</w:t>
      </w:r>
      <w:r w:rsidRPr="00DE2653">
        <w:rPr>
          <w:rFonts w:asciiTheme="majorHAnsi" w:hAnsiTheme="majorHAnsi"/>
          <w:spacing w:val="-2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Awa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eness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Tra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pacing w:val="-1"/>
          <w:sz w:val="24"/>
          <w:szCs w:val="24"/>
        </w:rPr>
        <w:t>n</w:t>
      </w:r>
      <w:r w:rsidRPr="00DE2653">
        <w:rPr>
          <w:rFonts w:asciiTheme="majorHAnsi" w:hAnsiTheme="majorHAnsi"/>
          <w:sz w:val="24"/>
          <w:szCs w:val="24"/>
        </w:rPr>
        <w:t>ing</w:t>
      </w:r>
    </w:p>
    <w:p w14:paraId="50500E89" w14:textId="77777777" w:rsidR="00BF2626" w:rsidRPr="00DE2653" w:rsidRDefault="00F34210">
      <w:pPr>
        <w:ind w:left="244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pacing w:val="-1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orkshop.” Lakenhe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th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Royal Air Force Base, England</w:t>
      </w:r>
    </w:p>
    <w:p w14:paraId="2A4A8E8A" w14:textId="77777777" w:rsidR="00BF2626" w:rsidRPr="00DE2653" w:rsidRDefault="00BF2626">
      <w:pPr>
        <w:spacing w:before="16" w:line="260" w:lineRule="exact"/>
        <w:rPr>
          <w:rFonts w:asciiTheme="majorHAnsi" w:hAnsiTheme="majorHAnsi"/>
          <w:sz w:val="26"/>
          <w:szCs w:val="26"/>
        </w:rPr>
      </w:pPr>
    </w:p>
    <w:p w14:paraId="094B05C6" w14:textId="77777777" w:rsidR="00BF2626" w:rsidRPr="00DE2653" w:rsidRDefault="00F34210">
      <w:pPr>
        <w:ind w:left="2320" w:right="403" w:hanging="2220"/>
        <w:rPr>
          <w:rFonts w:asciiTheme="majorHAnsi" w:hAnsiTheme="majorHAnsi"/>
          <w:sz w:val="24"/>
          <w:szCs w:val="24"/>
        </w:rPr>
      </w:pPr>
      <w:r w:rsidRPr="00DE2653">
        <w:rPr>
          <w:rFonts w:asciiTheme="majorHAnsi" w:hAnsiTheme="majorHAnsi"/>
          <w:sz w:val="24"/>
          <w:szCs w:val="24"/>
        </w:rPr>
        <w:t>2005, Feb 25-26           Of</w:t>
      </w:r>
      <w:r w:rsidRPr="00DE2653">
        <w:rPr>
          <w:rFonts w:asciiTheme="majorHAnsi" w:hAnsiTheme="majorHAnsi"/>
          <w:spacing w:val="-1"/>
          <w:sz w:val="24"/>
          <w:szCs w:val="24"/>
        </w:rPr>
        <w:t>f</w:t>
      </w:r>
      <w:r w:rsidRPr="00DE2653">
        <w:rPr>
          <w:rFonts w:asciiTheme="majorHAnsi" w:hAnsiTheme="majorHAnsi"/>
          <w:sz w:val="24"/>
          <w:szCs w:val="24"/>
        </w:rPr>
        <w:t>ice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of the Surgeon Gene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al:  “Ex</w:t>
      </w:r>
      <w:r w:rsidRPr="00DE2653">
        <w:rPr>
          <w:rFonts w:asciiTheme="majorHAnsi" w:hAnsiTheme="majorHAnsi"/>
          <w:spacing w:val="-1"/>
          <w:sz w:val="24"/>
          <w:szCs w:val="24"/>
        </w:rPr>
        <w:t>p</w:t>
      </w:r>
      <w:r w:rsidRPr="00DE2653">
        <w:rPr>
          <w:rFonts w:asciiTheme="majorHAnsi" w:hAnsiTheme="majorHAnsi"/>
          <w:sz w:val="24"/>
          <w:szCs w:val="24"/>
        </w:rPr>
        <w:t xml:space="preserve">osures </w:t>
      </w:r>
      <w:r w:rsidRPr="00DE2653">
        <w:rPr>
          <w:rFonts w:asciiTheme="majorHAnsi" w:hAnsiTheme="majorHAnsi"/>
          <w:spacing w:val="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o C</w:t>
      </w:r>
      <w:r w:rsidRPr="00DE2653">
        <w:rPr>
          <w:rFonts w:asciiTheme="majorHAnsi" w:hAnsiTheme="majorHAnsi"/>
          <w:spacing w:val="-2"/>
          <w:sz w:val="24"/>
          <w:szCs w:val="24"/>
        </w:rPr>
        <w:t>h</w:t>
      </w:r>
      <w:r w:rsidRPr="00DE2653">
        <w:rPr>
          <w:rFonts w:asciiTheme="majorHAnsi" w:hAnsiTheme="majorHAnsi"/>
          <w:sz w:val="24"/>
          <w:szCs w:val="24"/>
        </w:rPr>
        <w:t>e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 Bio</w:t>
      </w:r>
      <w:r w:rsidRPr="00DE2653">
        <w:rPr>
          <w:rFonts w:asciiTheme="majorHAnsi" w:hAnsiTheme="majorHAnsi"/>
          <w:spacing w:val="1"/>
          <w:sz w:val="24"/>
          <w:szCs w:val="24"/>
        </w:rPr>
        <w:t>l</w:t>
      </w:r>
      <w:r w:rsidRPr="00DE2653">
        <w:rPr>
          <w:rFonts w:asciiTheme="majorHAnsi" w:hAnsiTheme="majorHAnsi"/>
          <w:sz w:val="24"/>
          <w:szCs w:val="24"/>
        </w:rPr>
        <w:t>ogic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l, Radiolo</w:t>
      </w:r>
      <w:r w:rsidRPr="00DE2653">
        <w:rPr>
          <w:rFonts w:asciiTheme="majorHAnsi" w:hAnsiTheme="majorHAnsi"/>
          <w:spacing w:val="-1"/>
          <w:sz w:val="24"/>
          <w:szCs w:val="24"/>
        </w:rPr>
        <w:t>g</w:t>
      </w:r>
      <w:r w:rsidRPr="00DE2653">
        <w:rPr>
          <w:rFonts w:asciiTheme="majorHAnsi" w:hAnsiTheme="majorHAnsi"/>
          <w:sz w:val="24"/>
          <w:szCs w:val="24"/>
        </w:rPr>
        <w:t>ic</w:t>
      </w:r>
      <w:r w:rsidRPr="00DE2653">
        <w:rPr>
          <w:rFonts w:asciiTheme="majorHAnsi" w:hAnsiTheme="majorHAnsi"/>
          <w:spacing w:val="1"/>
          <w:sz w:val="24"/>
          <w:szCs w:val="24"/>
        </w:rPr>
        <w:t>a</w:t>
      </w:r>
      <w:r w:rsidRPr="00DE2653">
        <w:rPr>
          <w:rFonts w:asciiTheme="majorHAnsi" w:hAnsiTheme="majorHAnsi"/>
          <w:sz w:val="24"/>
          <w:szCs w:val="24"/>
        </w:rPr>
        <w:t>l,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Nuclea</w:t>
      </w:r>
      <w:r w:rsidRPr="00DE2653">
        <w:rPr>
          <w:rFonts w:asciiTheme="majorHAnsi" w:hAnsiTheme="majorHAnsi"/>
          <w:spacing w:val="1"/>
          <w:sz w:val="24"/>
          <w:szCs w:val="24"/>
        </w:rPr>
        <w:t>r</w:t>
      </w:r>
      <w:r w:rsidRPr="00DE2653">
        <w:rPr>
          <w:rFonts w:asciiTheme="majorHAnsi" w:hAnsiTheme="majorHAnsi"/>
          <w:sz w:val="24"/>
          <w:szCs w:val="24"/>
        </w:rPr>
        <w:t>, and</w:t>
      </w:r>
      <w:r w:rsidRPr="00DE2653">
        <w:rPr>
          <w:rFonts w:asciiTheme="majorHAnsi" w:hAnsiTheme="majorHAnsi"/>
          <w:spacing w:val="-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Environ</w:t>
      </w:r>
      <w:r w:rsidRPr="00DE2653">
        <w:rPr>
          <w:rFonts w:asciiTheme="majorHAnsi" w:hAnsiTheme="majorHAnsi"/>
          <w:spacing w:val="-2"/>
          <w:sz w:val="24"/>
          <w:szCs w:val="24"/>
        </w:rPr>
        <w:t>m</w:t>
      </w:r>
      <w:r w:rsidRPr="00DE2653">
        <w:rPr>
          <w:rFonts w:asciiTheme="majorHAnsi" w:hAnsiTheme="majorHAnsi"/>
          <w:spacing w:val="1"/>
          <w:sz w:val="24"/>
          <w:szCs w:val="24"/>
        </w:rPr>
        <w:t>e</w:t>
      </w:r>
      <w:r w:rsidRPr="00DE2653">
        <w:rPr>
          <w:rFonts w:asciiTheme="majorHAnsi" w:hAnsiTheme="majorHAnsi"/>
          <w:sz w:val="24"/>
          <w:szCs w:val="24"/>
        </w:rPr>
        <w:t>ntal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z w:val="24"/>
          <w:szCs w:val="24"/>
        </w:rPr>
        <w:t>Agen</w:t>
      </w:r>
      <w:r w:rsidRPr="00DE2653">
        <w:rPr>
          <w:rFonts w:asciiTheme="majorHAnsi" w:hAnsiTheme="majorHAnsi"/>
          <w:spacing w:val="-1"/>
          <w:sz w:val="24"/>
          <w:szCs w:val="24"/>
        </w:rPr>
        <w:t>t</w:t>
      </w:r>
      <w:r w:rsidRPr="00DE2653">
        <w:rPr>
          <w:rFonts w:asciiTheme="majorHAnsi" w:hAnsiTheme="majorHAnsi"/>
          <w:sz w:val="24"/>
          <w:szCs w:val="24"/>
        </w:rPr>
        <w:t>s</w:t>
      </w:r>
      <w:r w:rsidRPr="00DE2653">
        <w:rPr>
          <w:rFonts w:asciiTheme="majorHAnsi" w:hAnsiTheme="majorHAnsi"/>
          <w:spacing w:val="-1"/>
          <w:sz w:val="24"/>
          <w:szCs w:val="24"/>
        </w:rPr>
        <w:t>,</w:t>
      </w:r>
      <w:r w:rsidRPr="00DE2653">
        <w:rPr>
          <w:rFonts w:asciiTheme="majorHAnsi" w:hAnsiTheme="majorHAnsi"/>
          <w:sz w:val="24"/>
          <w:szCs w:val="24"/>
        </w:rPr>
        <w:t>”</w:t>
      </w:r>
      <w:r w:rsidRPr="00DE2653">
        <w:rPr>
          <w:rFonts w:asciiTheme="majorHAnsi" w:hAnsiTheme="majorHAnsi"/>
          <w:spacing w:val="1"/>
          <w:sz w:val="24"/>
          <w:szCs w:val="24"/>
        </w:rPr>
        <w:t xml:space="preserve"> </w:t>
      </w:r>
      <w:r w:rsidRPr="00DE2653">
        <w:rPr>
          <w:rFonts w:asciiTheme="majorHAnsi" w:hAnsiTheme="majorHAnsi"/>
          <w:spacing w:val="-2"/>
          <w:sz w:val="24"/>
          <w:szCs w:val="24"/>
        </w:rPr>
        <w:t>W</w:t>
      </w:r>
      <w:r w:rsidRPr="00DE2653">
        <w:rPr>
          <w:rFonts w:asciiTheme="majorHAnsi" w:hAnsiTheme="majorHAnsi"/>
          <w:sz w:val="24"/>
          <w:szCs w:val="24"/>
        </w:rPr>
        <w:t>ash</w:t>
      </w:r>
      <w:r w:rsidRPr="00DE2653">
        <w:rPr>
          <w:rFonts w:asciiTheme="majorHAnsi" w:hAnsiTheme="majorHAnsi"/>
          <w:spacing w:val="1"/>
          <w:sz w:val="24"/>
          <w:szCs w:val="24"/>
        </w:rPr>
        <w:t>i</w:t>
      </w:r>
      <w:r w:rsidRPr="00DE2653">
        <w:rPr>
          <w:rFonts w:asciiTheme="majorHAnsi" w:hAnsiTheme="majorHAnsi"/>
          <w:sz w:val="24"/>
          <w:szCs w:val="24"/>
        </w:rPr>
        <w:t>ngt</w:t>
      </w:r>
      <w:r w:rsidRPr="00DE2653">
        <w:rPr>
          <w:rFonts w:asciiTheme="majorHAnsi" w:hAnsiTheme="majorHAnsi"/>
          <w:spacing w:val="-1"/>
          <w:sz w:val="24"/>
          <w:szCs w:val="24"/>
        </w:rPr>
        <w:t>o</w:t>
      </w:r>
      <w:r w:rsidRPr="00DE2653">
        <w:rPr>
          <w:rFonts w:asciiTheme="majorHAnsi" w:hAnsiTheme="majorHAnsi"/>
          <w:sz w:val="24"/>
          <w:szCs w:val="24"/>
        </w:rPr>
        <w:t xml:space="preserve">n, D. </w:t>
      </w:r>
      <w:r w:rsidRPr="00DE2653">
        <w:rPr>
          <w:rFonts w:asciiTheme="majorHAnsi" w:hAnsiTheme="majorHAnsi"/>
          <w:spacing w:val="-1"/>
          <w:sz w:val="24"/>
          <w:szCs w:val="24"/>
        </w:rPr>
        <w:t>C</w:t>
      </w:r>
      <w:r w:rsidRPr="00DE2653">
        <w:rPr>
          <w:rFonts w:asciiTheme="majorHAnsi" w:hAnsiTheme="majorHAnsi"/>
          <w:sz w:val="24"/>
          <w:szCs w:val="24"/>
        </w:rPr>
        <w:t>.</w:t>
      </w:r>
    </w:p>
    <w:sectPr w:rsidR="00BF2626" w:rsidRPr="00DE2653">
      <w:pgSz w:w="12240" w:h="15840"/>
      <w:pgMar w:top="980" w:right="1320" w:bottom="280" w:left="1340" w:header="764" w:footer="10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1AEAE2" w14:textId="77777777" w:rsidR="00F34210" w:rsidRDefault="00F34210">
      <w:r>
        <w:separator/>
      </w:r>
    </w:p>
  </w:endnote>
  <w:endnote w:type="continuationSeparator" w:id="0">
    <w:p w14:paraId="7ECC4679" w14:textId="77777777" w:rsidR="00F34210" w:rsidRDefault="00F34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4699BC" w14:textId="77777777" w:rsidR="00BF2626" w:rsidRDefault="00F34210">
    <w:pPr>
      <w:spacing w:line="200" w:lineRule="exact"/>
    </w:pPr>
    <w:r>
      <w:pict w14:anchorId="0004FAE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6.9pt;margin-top:730.4pt;width:15.15pt;height:13pt;z-index:-251658240;mso-position-horizontal-relative:page;mso-position-vertical-relative:page" filled="f" stroked="f">
          <v:textbox inset="0,0,0,0">
            <w:txbxContent>
              <w:p w14:paraId="4EAEABAF" w14:textId="77777777" w:rsidR="00BF2626" w:rsidRDefault="00F34210">
                <w:pPr>
                  <w:spacing w:line="240" w:lineRule="exact"/>
                  <w:ind w:left="40"/>
                  <w:rPr>
                    <w:rFonts w:ascii="Calibri" w:eastAsia="Calibri" w:hAnsi="Calibri" w:cs="Calibri"/>
                    <w:sz w:val="22"/>
                    <w:szCs w:val="22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86D962" w14:textId="77777777" w:rsidR="00F34210" w:rsidRDefault="00F34210">
      <w:r>
        <w:separator/>
      </w:r>
    </w:p>
  </w:footnote>
  <w:footnote w:type="continuationSeparator" w:id="0">
    <w:p w14:paraId="29D805C3" w14:textId="77777777" w:rsidR="00F34210" w:rsidRDefault="00F342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B7D1B3" w14:textId="7C9666DB" w:rsidR="00BF2626" w:rsidRDefault="00BF2626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24EF0"/>
    <w:multiLevelType w:val="multilevel"/>
    <w:tmpl w:val="2AB266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2626"/>
    <w:rsid w:val="00BF2626"/>
    <w:rsid w:val="00DE2653"/>
    <w:rsid w:val="00F3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E793D2B"/>
  <w15:docId w15:val="{60192D05-18E3-4059-ACFD-0A8610DA0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2932</Words>
  <Characters>16718</Characters>
  <Application>Microsoft Office Word</Application>
  <DocSecurity>0</DocSecurity>
  <Lines>139</Lines>
  <Paragraphs>39</Paragraphs>
  <ScaleCrop>false</ScaleCrop>
  <Company/>
  <LinksUpToDate>false</LinksUpToDate>
  <CharactersWithSpaces>19611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2021-03-23T16:15:00Z</dcterms:created>
  <dcterms:modified xsi:type="dcterms:W3CDTF">2021-03-23T16:25:00Z</dcterms:modified>
</cp:coreProperties>
</file>